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645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3D14DD" w:rsidRPr="00A96613" w14:paraId="6FA0ED28" w14:textId="77777777" w:rsidTr="00676A7D">
        <w:trPr>
          <w:trHeight w:val="1805"/>
        </w:trPr>
        <w:tc>
          <w:tcPr>
            <w:tcW w:w="8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29528" w14:textId="77777777" w:rsidR="003D14DD" w:rsidRPr="00A96613" w:rsidRDefault="003D14DD" w:rsidP="00676A7D">
            <w:pPr>
              <w:pStyle w:val="Nagwek6"/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color w:val="000000"/>
                <w:sz w:val="36"/>
                <w:szCs w:val="48"/>
              </w:rPr>
              <w:t>OPIS PRZEDMIOTU ZAMÓWIENIA</w:t>
            </w:r>
          </w:p>
        </w:tc>
      </w:tr>
      <w:tr w:rsidR="003D14DD" w:rsidRPr="00A96613" w14:paraId="47EE10B7" w14:textId="77777777" w:rsidTr="00676A7D">
        <w:trPr>
          <w:trHeight w:val="1443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6F844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Obiekty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F0F5D" w14:textId="77777777" w:rsidR="003D14DD" w:rsidRPr="00A96613" w:rsidRDefault="003D14DD" w:rsidP="00676A7D">
            <w:pPr>
              <w:autoSpaceDE w:val="0"/>
              <w:snapToGrid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  <w:p w14:paraId="2ADD2147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>Budynki oraz budowle w rejonie działania</w:t>
            </w:r>
          </w:p>
          <w:p w14:paraId="00526701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 xml:space="preserve"> 32 WOG Zamość - GZ </w:t>
            </w:r>
            <w:r w:rsidR="004F51BA">
              <w:rPr>
                <w:rFonts w:ascii="Arial" w:hAnsi="Arial" w:cs="Arial"/>
                <w:b/>
                <w:bCs w:val="0"/>
              </w:rPr>
              <w:t>CHEŁM</w:t>
            </w:r>
          </w:p>
          <w:p w14:paraId="74464C67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</w:tc>
      </w:tr>
      <w:tr w:rsidR="003D14DD" w:rsidRPr="00A96613" w14:paraId="0AFA70BC" w14:textId="77777777" w:rsidTr="00676A7D">
        <w:trPr>
          <w:trHeight w:val="161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42A1B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Zamawiający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FF752" w14:textId="77777777" w:rsidR="003D14DD" w:rsidRPr="00F8600A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</w:rPr>
              <w:t>32 Wojskowy Oddział Gospodarczy Zamość</w:t>
            </w:r>
          </w:p>
          <w:p w14:paraId="424FD064" w14:textId="77777777" w:rsidR="003D14DD" w:rsidRPr="00A96613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  <w:color w:val="000000"/>
              </w:rPr>
              <w:t>22-400 Zamość, ul Wojska Polskiego 2F</w:t>
            </w:r>
          </w:p>
        </w:tc>
      </w:tr>
      <w:tr w:rsidR="003D14DD" w:rsidRPr="00A96613" w14:paraId="540EC839" w14:textId="77777777" w:rsidTr="00676A7D">
        <w:trPr>
          <w:trHeight w:val="244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39F0F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Nazwa </w:t>
            </w:r>
            <w:r w:rsidRPr="00A96613">
              <w:rPr>
                <w:rFonts w:ascii="Arial" w:hAnsi="Arial" w:cs="Arial"/>
              </w:rPr>
              <w:br/>
              <w:t>zamówienia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9D639" w14:textId="77777777" w:rsidR="003D14DD" w:rsidRPr="00A96613" w:rsidRDefault="003D14DD" w:rsidP="00676A7D">
            <w:pPr>
              <w:shd w:val="clear" w:color="auto" w:fill="FFFFFF"/>
              <w:snapToGrid w:val="0"/>
              <w:ind w:left="2835" w:hanging="2835"/>
              <w:rPr>
                <w:rFonts w:ascii="Arial" w:hAnsi="Arial" w:cs="Arial"/>
                <w:b/>
              </w:rPr>
            </w:pPr>
          </w:p>
          <w:p w14:paraId="375BFF08" w14:textId="77777777" w:rsidR="003D14DD" w:rsidRDefault="003D14DD" w:rsidP="00676A7D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 xml:space="preserve">Wykonanie usługi polegającej na okresowej kontroli stanu technicznego obiektów budowlanych </w:t>
            </w:r>
            <w:r>
              <w:rPr>
                <w:rFonts w:ascii="Arial" w:hAnsi="Arial" w:cs="Arial"/>
                <w:b/>
                <w:color w:val="000000"/>
              </w:rPr>
              <w:t>w 202</w:t>
            </w:r>
            <w:r w:rsidR="00572C7B">
              <w:rPr>
                <w:rFonts w:ascii="Arial" w:hAnsi="Arial" w:cs="Arial"/>
                <w:b/>
                <w:color w:val="000000"/>
              </w:rPr>
              <w:t xml:space="preserve">6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r. znajdujących się w rejonie działania 32 WOG </w:t>
            </w:r>
          </w:p>
          <w:p w14:paraId="5F53A3D5" w14:textId="77777777" w:rsidR="003D14DD" w:rsidRPr="00A96613" w:rsidRDefault="003D14DD" w:rsidP="00676A7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>Zamość -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GZ </w:t>
            </w:r>
            <w:r w:rsidR="004F51BA">
              <w:rPr>
                <w:rFonts w:ascii="Arial" w:hAnsi="Arial" w:cs="Arial"/>
                <w:b/>
                <w:color w:val="000000"/>
              </w:rPr>
              <w:t>CHEŁM</w:t>
            </w:r>
          </w:p>
          <w:p w14:paraId="26C0F8A0" w14:textId="77777777" w:rsidR="003D14DD" w:rsidRPr="00A96613" w:rsidRDefault="003D14DD" w:rsidP="00676A7D">
            <w:pPr>
              <w:shd w:val="clear" w:color="auto" w:fill="FFFFFF"/>
              <w:rPr>
                <w:rFonts w:ascii="Arial" w:hAnsi="Arial" w:cs="Arial"/>
                <w:b/>
                <w:color w:val="000000"/>
                <w:u w:val="single"/>
              </w:rPr>
            </w:pPr>
          </w:p>
        </w:tc>
      </w:tr>
      <w:tr w:rsidR="003D14DD" w:rsidRPr="00A96613" w14:paraId="16A9B9B2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41217" w14:textId="77777777" w:rsidR="003D14DD" w:rsidRPr="00E14264" w:rsidRDefault="003D14DD" w:rsidP="00676A7D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E14264">
              <w:rPr>
                <w:rFonts w:ascii="Arial" w:hAnsi="Arial" w:cs="Arial"/>
                <w:color w:val="000000"/>
              </w:rPr>
              <w:t xml:space="preserve">Rodzaj robót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D2E0B" w14:textId="4516989E" w:rsidR="00F90B32" w:rsidRPr="00F8600A" w:rsidRDefault="00F90B32" w:rsidP="00F90B32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>CPV  71</w:t>
            </w:r>
            <w:r>
              <w:rPr>
                <w:b/>
                <w:color w:val="000000"/>
                <w:sz w:val="24"/>
                <w:szCs w:val="24"/>
              </w:rPr>
              <w:t>356100</w:t>
            </w:r>
            <w:r w:rsidRPr="00F8600A">
              <w:rPr>
                <w:b/>
                <w:color w:val="000000"/>
                <w:sz w:val="24"/>
                <w:szCs w:val="24"/>
              </w:rPr>
              <w:t>-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  <w:p w14:paraId="0A220958" w14:textId="77777777" w:rsidR="003D14DD" w:rsidRPr="00F8600A" w:rsidRDefault="003D14DD" w:rsidP="00676A7D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 xml:space="preserve">Usługi kontroli i nadzoru technicznego </w:t>
            </w:r>
          </w:p>
          <w:p w14:paraId="56CD224D" w14:textId="77777777" w:rsidR="003D14DD" w:rsidRPr="00E14264" w:rsidRDefault="003D14DD" w:rsidP="00676A7D">
            <w:pPr>
              <w:rPr>
                <w:rFonts w:ascii="Arial" w:hAnsi="Arial" w:cs="Arial"/>
                <w:color w:val="000000"/>
              </w:rPr>
            </w:pPr>
          </w:p>
        </w:tc>
      </w:tr>
      <w:tr w:rsidR="003D14DD" w:rsidRPr="00A96613" w14:paraId="60D33582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58D5A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Autor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6533" w14:textId="77777777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3D14DD" w:rsidRPr="00A96613" w14:paraId="2680B2F5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8B04B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Data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EE95" w14:textId="77777777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</w:tbl>
    <w:p w14:paraId="325E18E7" w14:textId="77777777" w:rsidR="003A2AE6" w:rsidRPr="001E5330" w:rsidRDefault="003A2AE6" w:rsidP="003A2AE6">
      <w:pPr>
        <w:pageBreakBefore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lastRenderedPageBreak/>
        <w:t>Zamawiający</w:t>
      </w:r>
      <w:r w:rsidRPr="001E5330">
        <w:rPr>
          <w:rFonts w:ascii="Arial" w:hAnsi="Arial" w:cs="Arial"/>
          <w:b/>
          <w:sz w:val="22"/>
          <w:szCs w:val="22"/>
        </w:rPr>
        <w:t>:</w:t>
      </w:r>
    </w:p>
    <w:p w14:paraId="5EEE1CB9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="00E90910" w:rsidRPr="001E5330">
        <w:rPr>
          <w:rFonts w:ascii="Arial" w:hAnsi="Arial" w:cs="Arial"/>
          <w:sz w:val="22"/>
          <w:szCs w:val="22"/>
        </w:rPr>
        <w:t>      </w:t>
      </w:r>
      <w:r w:rsidRPr="001E5330">
        <w:rPr>
          <w:rFonts w:ascii="Arial" w:hAnsi="Arial" w:cs="Arial"/>
          <w:sz w:val="22"/>
          <w:szCs w:val="22"/>
        </w:rPr>
        <w:t xml:space="preserve">32 Wojskowy Oddział Gospodarczy  </w:t>
      </w:r>
    </w:p>
    <w:p w14:paraId="6FD0D7FF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="003D1C12">
        <w:rPr>
          <w:rFonts w:ascii="Arial" w:hAnsi="Arial" w:cs="Arial"/>
          <w:sz w:val="22"/>
          <w:szCs w:val="22"/>
        </w:rPr>
        <w:t>przy ul. Wojska Polskiego 2F</w:t>
      </w:r>
      <w:r w:rsidRPr="001E5330">
        <w:rPr>
          <w:rFonts w:ascii="Arial" w:hAnsi="Arial" w:cs="Arial"/>
          <w:sz w:val="22"/>
          <w:szCs w:val="22"/>
        </w:rPr>
        <w:t>, 22-400 Zamość</w:t>
      </w:r>
    </w:p>
    <w:p w14:paraId="39FB35F7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t>Przedmiot</w:t>
      </w:r>
      <w:r w:rsidRPr="001E5330">
        <w:rPr>
          <w:rFonts w:ascii="Arial" w:hAnsi="Arial" w:cs="Arial"/>
          <w:b/>
          <w:sz w:val="22"/>
          <w:szCs w:val="22"/>
        </w:rPr>
        <w:t xml:space="preserve"> zamówienia</w:t>
      </w:r>
    </w:p>
    <w:p w14:paraId="755226F5" w14:textId="77777777" w:rsidR="007A5B12" w:rsidRPr="001E5330" w:rsidRDefault="003A2AE6" w:rsidP="002C1201">
      <w:pPr>
        <w:ind w:left="708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W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ykonanie  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usługi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polegającej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na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okresowej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kontroli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stanu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technicznego</w:t>
      </w:r>
    </w:p>
    <w:p w14:paraId="6BAD8A39" w14:textId="77777777" w:rsidR="003A2AE6" w:rsidRPr="001E5330" w:rsidRDefault="003A2AE6" w:rsidP="00B34AFA">
      <w:pPr>
        <w:ind w:left="1068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obiektów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budowlanych   w   </w:t>
      </w:r>
      <w:r w:rsidR="00720939" w:rsidRPr="001E5330">
        <w:rPr>
          <w:rFonts w:ascii="Arial" w:hAnsi="Arial" w:cs="Arial"/>
          <w:color w:val="000000"/>
          <w:sz w:val="22"/>
          <w:szCs w:val="22"/>
        </w:rPr>
        <w:t>202</w:t>
      </w:r>
      <w:r w:rsidR="00CD0B3F">
        <w:rPr>
          <w:rFonts w:ascii="Arial" w:hAnsi="Arial" w:cs="Arial"/>
          <w:color w:val="000000"/>
          <w:sz w:val="22"/>
          <w:szCs w:val="22"/>
        </w:rPr>
        <w:t>6</w:t>
      </w:r>
      <w:r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>roku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Pr="001E5330">
        <w:rPr>
          <w:rFonts w:ascii="Arial" w:hAnsi="Arial" w:cs="Arial"/>
          <w:color w:val="000000"/>
          <w:sz w:val="22"/>
          <w:szCs w:val="22"/>
        </w:rPr>
        <w:t>znajdujących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się  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>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>rejonie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B34AFA">
        <w:rPr>
          <w:rFonts w:ascii="Arial" w:hAnsi="Arial" w:cs="Arial"/>
          <w:color w:val="000000"/>
          <w:sz w:val="22"/>
          <w:szCs w:val="22"/>
        </w:rPr>
        <w:br/>
        <w:t>odpowiedzialności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32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WOG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Zamość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–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 GZ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Pr="001E5330">
        <w:rPr>
          <w:rFonts w:ascii="Arial" w:hAnsi="Arial" w:cs="Arial"/>
          <w:color w:val="000000"/>
          <w:sz w:val="22"/>
          <w:szCs w:val="22"/>
        </w:rPr>
        <w:t xml:space="preserve"> </w:t>
      </w:r>
      <w:r w:rsidR="004F51BA">
        <w:rPr>
          <w:rFonts w:ascii="Arial" w:hAnsi="Arial" w:cs="Arial"/>
          <w:color w:val="000000"/>
          <w:sz w:val="22"/>
          <w:szCs w:val="22"/>
        </w:rPr>
        <w:t>Chełm</w:t>
      </w:r>
      <w:r w:rsidRPr="001E5330">
        <w:rPr>
          <w:rFonts w:ascii="Arial" w:hAnsi="Arial" w:cs="Arial"/>
          <w:color w:val="000000"/>
          <w:sz w:val="22"/>
          <w:szCs w:val="22"/>
        </w:rPr>
        <w:t>.</w:t>
      </w:r>
    </w:p>
    <w:p w14:paraId="7B9CAB68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 xml:space="preserve">Podstawa prawna kontroli stanu technicznego: </w:t>
      </w:r>
    </w:p>
    <w:p w14:paraId="4468BAFA" w14:textId="4AB52E50" w:rsidR="003A2AE6" w:rsidRPr="001E5330" w:rsidRDefault="003A2AE6" w:rsidP="007506C6">
      <w:pPr>
        <w:ind w:left="1065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art. 62 ust. 1 pkt. 1, 2</w:t>
      </w:r>
      <w:r w:rsidR="007506C6">
        <w:rPr>
          <w:rFonts w:ascii="Arial" w:hAnsi="Arial" w:cs="Arial"/>
          <w:sz w:val="22"/>
          <w:szCs w:val="22"/>
        </w:rPr>
        <w:t>, 3</w:t>
      </w:r>
      <w:r w:rsidR="009531AF">
        <w:rPr>
          <w:rFonts w:ascii="Arial" w:hAnsi="Arial" w:cs="Arial"/>
          <w:sz w:val="22"/>
          <w:szCs w:val="22"/>
        </w:rPr>
        <w:t xml:space="preserve">, 5, </w:t>
      </w:r>
      <w:r w:rsidRPr="001E5330">
        <w:rPr>
          <w:rFonts w:ascii="Arial" w:hAnsi="Arial" w:cs="Arial"/>
          <w:sz w:val="22"/>
          <w:szCs w:val="22"/>
        </w:rPr>
        <w:t xml:space="preserve">ustawy z dnia 7 lipca 1994 roku </w:t>
      </w:r>
      <w:r w:rsidR="002C1201" w:rsidRPr="001E5330">
        <w:rPr>
          <w:rFonts w:ascii="Arial" w:hAnsi="Arial" w:cs="Arial"/>
          <w:sz w:val="22"/>
          <w:szCs w:val="22"/>
        </w:rPr>
        <w:t>– Prawo budowlane</w:t>
      </w:r>
      <w:r w:rsidR="007506C6">
        <w:rPr>
          <w:rFonts w:ascii="Arial" w:hAnsi="Arial" w:cs="Arial"/>
          <w:sz w:val="22"/>
          <w:szCs w:val="22"/>
        </w:rPr>
        <w:t xml:space="preserve"> </w:t>
      </w:r>
      <w:r w:rsidR="002C1201" w:rsidRPr="001E5330">
        <w:rPr>
          <w:rFonts w:ascii="Arial" w:hAnsi="Arial" w:cs="Arial"/>
          <w:sz w:val="22"/>
          <w:szCs w:val="22"/>
        </w:rPr>
        <w:t>(</w:t>
      </w:r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Dz.U.202</w:t>
      </w:r>
      <w:r w:rsidR="007506C6">
        <w:rPr>
          <w:rStyle w:val="ng-binding"/>
          <w:rFonts w:ascii="Arial" w:hAnsi="Arial" w:cs="Arial"/>
          <w:bCs w:val="0"/>
          <w:sz w:val="22"/>
          <w:szCs w:val="22"/>
        </w:rPr>
        <w:t>5</w:t>
      </w:r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.</w:t>
      </w:r>
      <w:r w:rsidR="007506C6">
        <w:rPr>
          <w:rStyle w:val="ng-binding"/>
          <w:rFonts w:ascii="Arial" w:hAnsi="Arial" w:cs="Arial"/>
          <w:bCs w:val="0"/>
          <w:sz w:val="22"/>
          <w:szCs w:val="22"/>
        </w:rPr>
        <w:t>418</w:t>
      </w:r>
      <w:r w:rsidR="007D7FAE">
        <w:rPr>
          <w:rStyle w:val="ng-binding"/>
          <w:rFonts w:ascii="Arial" w:hAnsi="Arial" w:cs="Arial"/>
          <w:bCs w:val="0"/>
          <w:sz w:val="22"/>
          <w:szCs w:val="22"/>
        </w:rPr>
        <w:t xml:space="preserve"> z późn.zm.</w:t>
      </w:r>
      <w:r w:rsidR="002C1201" w:rsidRPr="001E5330">
        <w:rPr>
          <w:rFonts w:ascii="Arial" w:hAnsi="Arial" w:cs="Arial"/>
          <w:sz w:val="22"/>
          <w:szCs w:val="22"/>
        </w:rPr>
        <w:t>)</w:t>
      </w:r>
      <w:r w:rsidRPr="001E5330">
        <w:rPr>
          <w:rFonts w:ascii="Arial" w:hAnsi="Arial" w:cs="Arial"/>
          <w:sz w:val="22"/>
          <w:szCs w:val="22"/>
        </w:rPr>
        <w:t xml:space="preserve"> </w:t>
      </w:r>
    </w:p>
    <w:p w14:paraId="00D9EEF4" w14:textId="77777777" w:rsidR="003A2AE6" w:rsidRPr="001E5330" w:rsidRDefault="007A5B12" w:rsidP="007A5B1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sz w:val="22"/>
          <w:szCs w:val="22"/>
        </w:rPr>
        <w:t>4.</w:t>
      </w:r>
      <w:r w:rsidR="00E90910" w:rsidRPr="001E5330">
        <w:rPr>
          <w:rFonts w:ascii="Arial" w:hAnsi="Arial" w:cs="Arial"/>
          <w:b/>
          <w:sz w:val="22"/>
          <w:szCs w:val="22"/>
        </w:rPr>
        <w:t xml:space="preserve">  </w:t>
      </w:r>
      <w:r w:rsidRPr="001E5330">
        <w:rPr>
          <w:rFonts w:ascii="Arial" w:hAnsi="Arial" w:cs="Arial"/>
          <w:sz w:val="22"/>
          <w:szCs w:val="22"/>
        </w:rPr>
        <w:t xml:space="preserve"> </w:t>
      </w:r>
      <w:r w:rsidR="003A2AE6" w:rsidRPr="001E5330">
        <w:rPr>
          <w:rFonts w:ascii="Arial" w:hAnsi="Arial" w:cs="Arial"/>
          <w:sz w:val="22"/>
          <w:szCs w:val="22"/>
        </w:rPr>
        <w:t>Podstawowe dane</w:t>
      </w:r>
    </w:p>
    <w:p w14:paraId="43B0A9DB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Pr="001E5330">
        <w:rPr>
          <w:rFonts w:ascii="Arial" w:hAnsi="Arial" w:cs="Arial"/>
          <w:sz w:val="22"/>
          <w:szCs w:val="22"/>
        </w:rPr>
        <w:t xml:space="preserve">Administratorzy kompleksów i lokalizacje kompleksów </w:t>
      </w:r>
    </w:p>
    <w:p w14:paraId="6B711EA2" w14:textId="77777777" w:rsidR="003A2AE6" w:rsidRPr="001E5330" w:rsidRDefault="003A2AE6" w:rsidP="003A2AE6">
      <w:pPr>
        <w:jc w:val="both"/>
        <w:rPr>
          <w:rFonts w:ascii="Arial" w:hAnsi="Arial" w:cs="Arial"/>
          <w:bCs w:val="0"/>
          <w:color w:val="000000"/>
          <w:sz w:val="22"/>
          <w:szCs w:val="22"/>
        </w:rPr>
      </w:pPr>
      <w:r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="007A5B12" w:rsidRPr="001E5330">
        <w:rPr>
          <w:rFonts w:ascii="Arial" w:hAnsi="Arial" w:cs="Arial"/>
          <w:bCs w:val="0"/>
          <w:color w:val="000000"/>
          <w:sz w:val="22"/>
          <w:szCs w:val="22"/>
        </w:rPr>
        <w:tab/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 </w:t>
      </w:r>
      <w:r w:rsidR="00E90910"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– tereny zamknięte:</w:t>
      </w:r>
    </w:p>
    <w:p w14:paraId="6DB11D9E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</w:p>
    <w:p w14:paraId="3ECA1E79" w14:textId="77777777" w:rsidR="003A2AE6" w:rsidRPr="00C90638" w:rsidRDefault="003A2AE6" w:rsidP="00007B2C">
      <w:pPr>
        <w:ind w:left="1068"/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 xml:space="preserve">Sekcja Obsługi Infrastruktury – </w:t>
      </w:r>
      <w:r w:rsidR="004F51BA">
        <w:rPr>
          <w:rFonts w:ascii="Arial" w:hAnsi="Arial" w:cs="Arial"/>
          <w:sz w:val="22"/>
          <w:szCs w:val="22"/>
        </w:rPr>
        <w:t>Chełm</w:t>
      </w:r>
    </w:p>
    <w:p w14:paraId="6AFFED55" w14:textId="77777777" w:rsidR="003A2AE6" w:rsidRPr="00C90638" w:rsidRDefault="003A2AE6" w:rsidP="003A2AE6">
      <w:pPr>
        <w:ind w:left="1440"/>
        <w:jc w:val="both"/>
        <w:rPr>
          <w:rFonts w:ascii="Arial" w:hAnsi="Arial" w:cs="Arial"/>
          <w:sz w:val="22"/>
          <w:szCs w:val="22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372"/>
        <w:gridCol w:w="1495"/>
        <w:gridCol w:w="2020"/>
      </w:tblGrid>
      <w:tr w:rsidR="000F5F0A" w:rsidRPr="00A96613" w14:paraId="6E770542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7740CCDD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002536" w14:textId="77777777" w:rsidR="003A2AE6" w:rsidRPr="00A96613" w:rsidRDefault="003A2AE6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Adres kompleksu</w:t>
            </w:r>
          </w:p>
          <w:p w14:paraId="7CA043E2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2B5928F1" w14:textId="77777777" w:rsidR="003A2AE6" w:rsidRPr="00A96613" w:rsidRDefault="00E35CBB" w:rsidP="00B27D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budynków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847880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Kubatura –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30F7CE5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375873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 xml:space="preserve">Powierzchnia </w:t>
            </w:r>
            <w:r w:rsidR="00283AA7">
              <w:rPr>
                <w:rFonts w:ascii="Arial" w:hAnsi="Arial" w:cs="Arial"/>
                <w:b/>
                <w:sz w:val="18"/>
                <w:szCs w:val="18"/>
              </w:rPr>
              <w:t>użytkow</w:t>
            </w:r>
            <w:r w:rsidR="002267FA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 xml:space="preserve">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4A4905F9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31AF" w:rsidRPr="006212D9" w14:paraId="3C237D20" w14:textId="77777777" w:rsidTr="00143F56">
        <w:trPr>
          <w:jc w:val="center"/>
        </w:trPr>
        <w:tc>
          <w:tcPr>
            <w:tcW w:w="2895" w:type="dxa"/>
            <w:vMerge w:val="restart"/>
            <w:shd w:val="clear" w:color="auto" w:fill="auto"/>
            <w:vAlign w:val="center"/>
          </w:tcPr>
          <w:p w14:paraId="6711B314" w14:textId="77777777" w:rsidR="009531AF" w:rsidRPr="006212D9" w:rsidRDefault="009531AF" w:rsidP="00E15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Chełm ul. </w:t>
            </w:r>
            <w:r w:rsidRPr="006212D9"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D0FFB15" w14:textId="77777777" w:rsidR="009531AF" w:rsidRPr="008B0DBA" w:rsidRDefault="00E42391" w:rsidP="00E42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200EEC" w14:textId="77777777" w:rsidR="009531AF" w:rsidRPr="006212D9" w:rsidRDefault="00E42391" w:rsidP="008B0D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760A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9440,99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DE959B6" w14:textId="77777777" w:rsidR="009531AF" w:rsidRPr="006212D9" w:rsidRDefault="00E42391" w:rsidP="00B13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6760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3169">
              <w:rPr>
                <w:rFonts w:ascii="Arial" w:hAnsi="Arial" w:cs="Arial"/>
                <w:sz w:val="20"/>
                <w:szCs w:val="20"/>
              </w:rPr>
              <w:t>018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13169">
              <w:rPr>
                <w:rFonts w:ascii="Arial" w:hAnsi="Arial" w:cs="Arial"/>
                <w:sz w:val="20"/>
                <w:szCs w:val="20"/>
              </w:rPr>
              <w:t>64</w:t>
            </w:r>
          </w:p>
        </w:tc>
      </w:tr>
      <w:tr w:rsidR="009531AF" w:rsidRPr="006212D9" w14:paraId="1B23A4A0" w14:textId="77777777" w:rsidTr="00143F56">
        <w:trPr>
          <w:jc w:val="center"/>
        </w:trPr>
        <w:tc>
          <w:tcPr>
            <w:tcW w:w="2895" w:type="dxa"/>
            <w:vMerge/>
            <w:shd w:val="clear" w:color="auto" w:fill="auto"/>
            <w:vAlign w:val="center"/>
          </w:tcPr>
          <w:p w14:paraId="3883FE94" w14:textId="77777777" w:rsidR="009531AF" w:rsidRDefault="009531AF" w:rsidP="00E158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3ACA5852" w14:textId="77777777" w:rsidR="009531AF" w:rsidRPr="008B0DBA" w:rsidRDefault="00E42391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 tym b</w:t>
            </w:r>
            <w:r w:rsidR="009531AF" w:rsidRPr="008B0DBA">
              <w:rPr>
                <w:rFonts w:ascii="Arial" w:hAnsi="Arial" w:cs="Arial"/>
                <w:b/>
                <w:sz w:val="20"/>
                <w:szCs w:val="20"/>
              </w:rPr>
              <w:t>udynki wielkopowierzchniowe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AB127C" w14:textId="77777777" w:rsidR="009531AF" w:rsidRPr="008B0DBA" w:rsidRDefault="009531AF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Powierzchnia dachu</w:t>
            </w:r>
            <w:r w:rsidR="008B0DBA" w:rsidRPr="008B0DBA">
              <w:rPr>
                <w:rFonts w:ascii="Arial" w:hAnsi="Arial" w:cs="Arial"/>
                <w:b/>
                <w:sz w:val="18"/>
                <w:szCs w:val="18"/>
              </w:rPr>
              <w:t>[m</w:t>
            </w:r>
            <w:r w:rsidR="008B0DBA" w:rsidRPr="008B0DB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="008B0DBA" w:rsidRPr="008B0DBA">
              <w:rPr>
                <w:rFonts w:ascii="Arial" w:hAnsi="Arial" w:cs="Arial"/>
                <w:b/>
                <w:sz w:val="18"/>
                <w:szCs w:val="18"/>
              </w:rPr>
              <w:t>]</w:t>
            </w:r>
            <w:r w:rsidR="008B0DBA">
              <w:rPr>
                <w:rFonts w:ascii="Arial" w:hAnsi="Arial" w:cs="Arial"/>
                <w:b/>
                <w:sz w:val="18"/>
                <w:szCs w:val="18"/>
              </w:rPr>
              <w:t xml:space="preserve"> - 2 bud.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0F110F0" w14:textId="77777777" w:rsidR="009531AF" w:rsidRPr="008B0DBA" w:rsidRDefault="008B0DBA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Powierzchnia dachu</w:t>
            </w:r>
            <w:r w:rsidRPr="008B0DBA">
              <w:rPr>
                <w:rFonts w:ascii="Arial" w:hAnsi="Arial" w:cs="Arial"/>
                <w:b/>
                <w:sz w:val="18"/>
                <w:szCs w:val="18"/>
              </w:rPr>
              <w:t>[m</w:t>
            </w:r>
            <w:r w:rsidRPr="008B0DB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8B0DBA">
              <w:rPr>
                <w:rFonts w:ascii="Arial" w:hAnsi="Arial" w:cs="Arial"/>
                <w:b/>
                <w:sz w:val="18"/>
                <w:szCs w:val="18"/>
              </w:rPr>
              <w:t>]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- 2 bud.</w:t>
            </w:r>
          </w:p>
        </w:tc>
      </w:tr>
      <w:tr w:rsidR="009531AF" w:rsidRPr="006212D9" w14:paraId="7487B7FE" w14:textId="77777777" w:rsidTr="00143F56">
        <w:trPr>
          <w:jc w:val="center"/>
        </w:trPr>
        <w:tc>
          <w:tcPr>
            <w:tcW w:w="2895" w:type="dxa"/>
            <w:vMerge/>
            <w:shd w:val="clear" w:color="auto" w:fill="auto"/>
            <w:vAlign w:val="center"/>
          </w:tcPr>
          <w:p w14:paraId="416F5502" w14:textId="77777777" w:rsidR="009531AF" w:rsidRDefault="009531AF" w:rsidP="00E158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671D011F" w14:textId="77777777" w:rsidR="009531AF" w:rsidRPr="008B0DBA" w:rsidRDefault="008B0DBA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AC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C0E278" w14:textId="77777777" w:rsidR="009531AF" w:rsidRDefault="008B0DBA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6760A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785,38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8BCF820" w14:textId="77777777" w:rsidR="009531AF" w:rsidRDefault="008B0DBA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6760A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051,94</w:t>
            </w:r>
          </w:p>
        </w:tc>
      </w:tr>
      <w:tr w:rsidR="000F5F0A" w:rsidRPr="006212D9" w14:paraId="4A2EFC48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15AA7959" w14:textId="77777777" w:rsidR="003A2AE6" w:rsidRPr="005603CE" w:rsidRDefault="000F5F0A" w:rsidP="00E15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Chełm ul. </w:t>
            </w:r>
            <w:r w:rsidR="005603CE" w:rsidRPr="005603CE">
              <w:rPr>
                <w:rFonts w:ascii="Arial" w:hAnsi="Arial" w:cs="Arial"/>
                <w:sz w:val="20"/>
                <w:szCs w:val="20"/>
              </w:rPr>
              <w:t>Lubelska 3/Pocztowa 39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7FDF85D" w14:textId="77777777" w:rsidR="003A2AE6" w:rsidRPr="008B0DBA" w:rsidRDefault="005603CE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52DE7FD" w14:textId="77777777" w:rsidR="003A2AE6" w:rsidRPr="005603CE" w:rsidRDefault="005603CE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3CE">
              <w:rPr>
                <w:rFonts w:ascii="Arial" w:hAnsi="Arial" w:cs="Arial"/>
                <w:sz w:val="20"/>
                <w:szCs w:val="20"/>
              </w:rPr>
              <w:t>1</w:t>
            </w:r>
            <w:r w:rsidR="008D79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03CE">
              <w:rPr>
                <w:rFonts w:ascii="Arial" w:hAnsi="Arial" w:cs="Arial"/>
                <w:sz w:val="20"/>
                <w:szCs w:val="20"/>
              </w:rPr>
              <w:t>353,00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D29DDCD" w14:textId="77777777" w:rsidR="003A2AE6" w:rsidRPr="005603CE" w:rsidRDefault="005603CE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03CE">
              <w:rPr>
                <w:rFonts w:ascii="Arial" w:hAnsi="Arial" w:cs="Arial"/>
                <w:sz w:val="20"/>
                <w:szCs w:val="20"/>
              </w:rPr>
              <w:t>446,00</w:t>
            </w:r>
          </w:p>
        </w:tc>
      </w:tr>
      <w:tr w:rsidR="000F5F0A" w:rsidRPr="006212D9" w14:paraId="4A8F9445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079124E9" w14:textId="77777777" w:rsidR="00594FB1" w:rsidRPr="00594FB1" w:rsidRDefault="000F5F0A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Chełm ul. </w:t>
            </w:r>
            <w:r w:rsidR="00594FB1" w:rsidRPr="00594FB1">
              <w:rPr>
                <w:rFonts w:ascii="Arial" w:hAnsi="Arial" w:cs="Arial"/>
                <w:sz w:val="20"/>
                <w:szCs w:val="20"/>
              </w:rPr>
              <w:t>Lubelska 168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641AE72" w14:textId="77777777" w:rsidR="00594FB1" w:rsidRPr="008B0DBA" w:rsidRDefault="006760A0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0CE4746" w14:textId="77777777" w:rsidR="00594FB1" w:rsidRPr="00594FB1" w:rsidRDefault="006760A0" w:rsidP="00594FB1">
            <w:pPr>
              <w:suppressAutoHyphens w:val="0"/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44 231,06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4910593" w14:textId="77777777" w:rsidR="00594FB1" w:rsidRPr="00594FB1" w:rsidRDefault="006760A0" w:rsidP="00594FB1">
            <w:pPr>
              <w:suppressAutoHyphens w:val="0"/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8 488,81</w:t>
            </w:r>
          </w:p>
        </w:tc>
      </w:tr>
      <w:tr w:rsidR="000F5F0A" w:rsidRPr="006212D9" w14:paraId="036BB0CA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0138056D" w14:textId="77777777" w:rsidR="00594FB1" w:rsidRPr="00B56F10" w:rsidRDefault="000F5F0A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Chełm ul. </w:t>
            </w:r>
            <w:r w:rsidR="00B56F10" w:rsidRPr="00B56F10">
              <w:rPr>
                <w:rFonts w:ascii="Arial" w:hAnsi="Arial" w:cs="Arial"/>
                <w:sz w:val="20"/>
                <w:szCs w:val="20"/>
              </w:rPr>
              <w:t>Koszarowa 1 i 16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D34DF77" w14:textId="77777777" w:rsidR="00594FB1" w:rsidRPr="008B0DBA" w:rsidRDefault="00B56F10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6DD343" w14:textId="77777777" w:rsidR="00594FB1" w:rsidRPr="00B56F10" w:rsidRDefault="006760A0" w:rsidP="00B56F10">
            <w:pPr>
              <w:suppressAutoHyphens w:val="0"/>
              <w:jc w:val="center"/>
              <w:rPr>
                <w:rFonts w:ascii="Arial" w:hAnsi="Arial" w:cs="Arial"/>
                <w:bCs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 w:val="0"/>
                <w:sz w:val="20"/>
                <w:szCs w:val="20"/>
              </w:rPr>
              <w:t>9 721,93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04EA063" w14:textId="77777777" w:rsidR="00594FB1" w:rsidRPr="00B56F10" w:rsidRDefault="00B56F10" w:rsidP="00B56F10">
            <w:pPr>
              <w:suppressAutoHyphens w:val="0"/>
              <w:jc w:val="center"/>
              <w:rPr>
                <w:rFonts w:ascii="Arial" w:hAnsi="Arial" w:cs="Arial"/>
                <w:bCs w:val="0"/>
                <w:sz w:val="20"/>
                <w:szCs w:val="20"/>
                <w:lang w:eastAsia="pl-PL"/>
              </w:rPr>
            </w:pPr>
            <w:r w:rsidRPr="00B56F10">
              <w:rPr>
                <w:rFonts w:ascii="Arial" w:hAnsi="Arial" w:cs="Arial"/>
                <w:bCs w:val="0"/>
                <w:sz w:val="20"/>
                <w:szCs w:val="20"/>
              </w:rPr>
              <w:t>1</w:t>
            </w:r>
            <w:r w:rsidR="006760A0">
              <w:rPr>
                <w:rFonts w:ascii="Arial" w:hAnsi="Arial" w:cs="Arial"/>
                <w:bCs w:val="0"/>
                <w:sz w:val="20"/>
                <w:szCs w:val="20"/>
              </w:rPr>
              <w:t> 337,00</w:t>
            </w:r>
          </w:p>
        </w:tc>
      </w:tr>
      <w:tr w:rsidR="000F5F0A" w:rsidRPr="006212D9" w14:paraId="2B6A6B73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5569D90C" w14:textId="77777777" w:rsidR="00B56F10" w:rsidRPr="00E74463" w:rsidRDefault="003876BD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E74463">
              <w:rPr>
                <w:rFonts w:ascii="Arial" w:hAnsi="Arial" w:cs="Arial"/>
                <w:sz w:val="20"/>
                <w:szCs w:val="20"/>
              </w:rPr>
              <w:t>Srebrzyszcze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8B88CE1" w14:textId="77777777" w:rsidR="00B56F10" w:rsidRPr="008B0DBA" w:rsidRDefault="00E74463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B0186AE" w14:textId="77777777" w:rsidR="00B56F10" w:rsidRPr="00E74463" w:rsidRDefault="00E74463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463">
              <w:rPr>
                <w:rFonts w:ascii="Arial" w:hAnsi="Arial" w:cs="Arial"/>
                <w:sz w:val="20"/>
                <w:szCs w:val="20"/>
              </w:rPr>
              <w:t>2</w:t>
            </w:r>
            <w:r w:rsidR="006760A0">
              <w:rPr>
                <w:rFonts w:ascii="Arial" w:hAnsi="Arial" w:cs="Arial"/>
                <w:sz w:val="20"/>
                <w:szCs w:val="20"/>
              </w:rPr>
              <w:t> 246,02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4988D1D" w14:textId="77777777" w:rsidR="00B56F10" w:rsidRPr="00E74463" w:rsidRDefault="006760A0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523,54</w:t>
            </w:r>
          </w:p>
        </w:tc>
      </w:tr>
      <w:tr w:rsidR="000F5F0A" w:rsidRPr="006212D9" w14:paraId="59621FC9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2CA8F36B" w14:textId="77777777" w:rsidR="003876BD" w:rsidRPr="00484EFB" w:rsidRDefault="000F5F0A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484EFB">
              <w:rPr>
                <w:rFonts w:ascii="Arial" w:hAnsi="Arial" w:cs="Arial"/>
                <w:sz w:val="20"/>
                <w:szCs w:val="20"/>
              </w:rPr>
              <w:t>Wola Uhruska ul. Szkolna 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88F2523" w14:textId="77777777" w:rsidR="003876BD" w:rsidRPr="008B0DBA" w:rsidRDefault="000F5F0A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690A4AD" w14:textId="77777777" w:rsidR="003876BD" w:rsidRPr="00484EFB" w:rsidRDefault="00484EFB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4EFB">
              <w:rPr>
                <w:rFonts w:ascii="Arial" w:hAnsi="Arial" w:cs="Arial"/>
                <w:sz w:val="20"/>
                <w:szCs w:val="20"/>
              </w:rPr>
              <w:t>10</w:t>
            </w:r>
            <w:r w:rsidR="008D79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4EFB">
              <w:rPr>
                <w:rFonts w:ascii="Arial" w:hAnsi="Arial" w:cs="Arial"/>
                <w:sz w:val="20"/>
                <w:szCs w:val="20"/>
              </w:rPr>
              <w:t>616</w:t>
            </w:r>
            <w:r w:rsidR="006760A0">
              <w:rPr>
                <w:rFonts w:ascii="Arial" w:hAnsi="Arial" w:cs="Arial"/>
                <w:sz w:val="20"/>
                <w:szCs w:val="20"/>
              </w:rPr>
              <w:t>,23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60A6F72" w14:textId="77777777" w:rsidR="003876BD" w:rsidRPr="00484EFB" w:rsidRDefault="006760A0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2168,44</w:t>
            </w:r>
          </w:p>
        </w:tc>
      </w:tr>
      <w:tr w:rsidR="00143F56" w:rsidRPr="006212D9" w14:paraId="3768CE38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246A44C7" w14:textId="77777777" w:rsidR="00143F56" w:rsidRPr="00143F56" w:rsidRDefault="00143F5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143F56">
              <w:rPr>
                <w:rFonts w:ascii="Arial" w:hAnsi="Arial" w:cs="Arial"/>
                <w:sz w:val="20"/>
                <w:szCs w:val="20"/>
              </w:rPr>
              <w:t>Wola Uhruska ul. 1-go Maja 46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BDD4935" w14:textId="77777777" w:rsidR="00143F56" w:rsidRPr="008B0DBA" w:rsidRDefault="00143F5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0D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4E319A" w14:textId="77777777" w:rsidR="00143F56" w:rsidRPr="00143F56" w:rsidRDefault="00143F56" w:rsidP="00143F56">
            <w:pPr>
              <w:suppressAutoHyphens w:val="0"/>
              <w:jc w:val="center"/>
              <w:rPr>
                <w:rFonts w:ascii="Arial" w:hAnsi="Arial" w:cs="Arial"/>
                <w:bCs w:val="0"/>
                <w:sz w:val="20"/>
                <w:szCs w:val="20"/>
                <w:lang w:eastAsia="pl-PL"/>
              </w:rPr>
            </w:pPr>
            <w:r w:rsidRPr="00143F56">
              <w:rPr>
                <w:rFonts w:ascii="Arial" w:hAnsi="Arial" w:cs="Arial"/>
                <w:bCs w:val="0"/>
                <w:sz w:val="20"/>
                <w:szCs w:val="20"/>
              </w:rPr>
              <w:t>5 913,25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9D18F07" w14:textId="77777777" w:rsidR="00143F56" w:rsidRPr="00143F56" w:rsidRDefault="00143F56" w:rsidP="00143F56">
            <w:pPr>
              <w:suppressAutoHyphens w:val="0"/>
              <w:jc w:val="center"/>
              <w:rPr>
                <w:rFonts w:ascii="Arial" w:hAnsi="Arial" w:cs="Arial"/>
                <w:bCs w:val="0"/>
                <w:sz w:val="20"/>
                <w:szCs w:val="20"/>
                <w:lang w:eastAsia="pl-PL"/>
              </w:rPr>
            </w:pPr>
            <w:r w:rsidRPr="00143F56">
              <w:rPr>
                <w:rFonts w:ascii="Arial" w:hAnsi="Arial" w:cs="Arial"/>
                <w:bCs w:val="0"/>
                <w:sz w:val="20"/>
                <w:szCs w:val="20"/>
              </w:rPr>
              <w:t>1 079,36</w:t>
            </w:r>
          </w:p>
        </w:tc>
      </w:tr>
      <w:tr w:rsidR="000F5F0A" w:rsidRPr="006212D9" w14:paraId="28283BAC" w14:textId="77777777" w:rsidTr="00143F56">
        <w:trPr>
          <w:jc w:val="center"/>
        </w:trPr>
        <w:tc>
          <w:tcPr>
            <w:tcW w:w="2895" w:type="dxa"/>
            <w:shd w:val="clear" w:color="auto" w:fill="auto"/>
            <w:vAlign w:val="center"/>
          </w:tcPr>
          <w:p w14:paraId="4ABC098B" w14:textId="58B8E150" w:rsidR="003A2AE6" w:rsidRPr="00143F56" w:rsidRDefault="003A2AE6" w:rsidP="003907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43F56"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AC6F31D" w14:textId="77777777" w:rsidR="003A2AE6" w:rsidRPr="00143F56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D695C4E" w14:textId="77777777" w:rsidR="003A2AE6" w:rsidRPr="00143F56" w:rsidRDefault="00B13169" w:rsidP="00143F56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282 133,44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E06DBBA" w14:textId="77777777" w:rsidR="003A2AE6" w:rsidRPr="00143F56" w:rsidRDefault="00B13169" w:rsidP="006760A0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41 615,79</w:t>
            </w:r>
          </w:p>
        </w:tc>
      </w:tr>
    </w:tbl>
    <w:p w14:paraId="2A860BCE" w14:textId="77777777" w:rsidR="003A2AE6" w:rsidRPr="006212D9" w:rsidRDefault="003A2AE6" w:rsidP="003A2AE6">
      <w:pPr>
        <w:rPr>
          <w:rFonts w:ascii="Arial" w:hAnsi="Arial" w:cs="Arial"/>
          <w:color w:val="FF0000"/>
          <w:sz w:val="20"/>
          <w:szCs w:val="20"/>
        </w:rPr>
      </w:pPr>
    </w:p>
    <w:p w14:paraId="737F9AE6" w14:textId="77777777" w:rsidR="003A2AE6" w:rsidRPr="006212D9" w:rsidRDefault="003A2AE6">
      <w:pPr>
        <w:rPr>
          <w:color w:val="FF0000"/>
        </w:rPr>
      </w:pPr>
    </w:p>
    <w:p w14:paraId="01666B2F" w14:textId="77777777" w:rsidR="00F22ECB" w:rsidRPr="006212D9" w:rsidRDefault="00F22ECB" w:rsidP="008B02B6">
      <w:pPr>
        <w:rPr>
          <w:color w:val="FF0000"/>
        </w:rPr>
      </w:pPr>
    </w:p>
    <w:tbl>
      <w:tblPr>
        <w:tblpPr w:leftFromText="141" w:rightFromText="141" w:vertAnchor="text" w:horzAnchor="margin" w:tblpX="415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4252"/>
        <w:gridCol w:w="2151"/>
      </w:tblGrid>
      <w:tr w:rsidR="00E35CBB" w:rsidRPr="00A96613" w14:paraId="170A87BF" w14:textId="77777777" w:rsidTr="00E35CBB">
        <w:trPr>
          <w:trHeight w:val="413"/>
        </w:trPr>
        <w:tc>
          <w:tcPr>
            <w:tcW w:w="1956" w:type="dxa"/>
            <w:shd w:val="clear" w:color="auto" w:fill="auto"/>
            <w:vAlign w:val="center"/>
          </w:tcPr>
          <w:p w14:paraId="512AA6D7" w14:textId="77777777" w:rsidR="00E35CBB" w:rsidRPr="002A00BE" w:rsidRDefault="00E35CBB" w:rsidP="00E35CBB">
            <w:pPr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Adres kompleksu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C4F6BDB" w14:textId="77777777" w:rsidR="00E35CBB" w:rsidRPr="002A00BE" w:rsidRDefault="00E35CBB" w:rsidP="00E35C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 xml:space="preserve">Wykaz obiektów </w:t>
            </w:r>
            <w:r>
              <w:rPr>
                <w:rFonts w:ascii="Arial" w:hAnsi="Arial" w:cs="Arial"/>
                <w:sz w:val="18"/>
                <w:szCs w:val="18"/>
              </w:rPr>
              <w:t>budowlanych/ szkoleniowych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DE9AF7D" w14:textId="77777777" w:rsidR="00E35CBB" w:rsidRPr="00A96613" w:rsidRDefault="00E35CBB" w:rsidP="00E35C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FE1CDC" w14:textId="77777777" w:rsidR="00E35CBB" w:rsidRPr="00A96613" w:rsidRDefault="00E35CBB" w:rsidP="00E35C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57A60494" w14:textId="77777777" w:rsidR="00E35CBB" w:rsidRPr="00A96613" w:rsidRDefault="00E35CBB" w:rsidP="00E35C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CBB" w:rsidRPr="00A96613" w14:paraId="2246DF05" w14:textId="77777777" w:rsidTr="00E35CBB">
        <w:tc>
          <w:tcPr>
            <w:tcW w:w="1956" w:type="dxa"/>
            <w:shd w:val="clear" w:color="auto" w:fill="auto"/>
          </w:tcPr>
          <w:p w14:paraId="0A066609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4252" w:type="dxa"/>
            <w:shd w:val="clear" w:color="auto" w:fill="auto"/>
          </w:tcPr>
          <w:p w14:paraId="32850ADD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Nasyp</w:t>
            </w:r>
            <w:r w:rsidR="00775915">
              <w:rPr>
                <w:rFonts w:ascii="Arial" w:hAnsi="Arial" w:cs="Arial"/>
                <w:sz w:val="20"/>
                <w:szCs w:val="20"/>
              </w:rPr>
              <w:t xml:space="preserve"> – obiekt budowlany</w:t>
            </w:r>
          </w:p>
        </w:tc>
        <w:tc>
          <w:tcPr>
            <w:tcW w:w="2151" w:type="dxa"/>
            <w:shd w:val="clear" w:color="auto" w:fill="auto"/>
          </w:tcPr>
          <w:p w14:paraId="34FE7E7A" w14:textId="77777777" w:rsidR="00E35CBB" w:rsidRPr="00A96613" w:rsidRDefault="00E35CBB" w:rsidP="00E35C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4FA" w:rsidRPr="00A96613" w14:paraId="6C99B427" w14:textId="77777777" w:rsidTr="00E35CBB">
        <w:tc>
          <w:tcPr>
            <w:tcW w:w="1956" w:type="dxa"/>
            <w:shd w:val="clear" w:color="auto" w:fill="auto"/>
          </w:tcPr>
          <w:p w14:paraId="13E68E59" w14:textId="77777777" w:rsidR="001544FA" w:rsidRPr="002A00BE" w:rsidRDefault="001544FA" w:rsidP="00E35CBB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4252" w:type="dxa"/>
            <w:shd w:val="clear" w:color="auto" w:fill="auto"/>
          </w:tcPr>
          <w:p w14:paraId="0EEFA368" w14:textId="77777777" w:rsidR="001544FA" w:rsidRDefault="001544FA" w:rsidP="00E35C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Pomnik</w:t>
            </w:r>
            <w:r w:rsidR="00775915">
              <w:rPr>
                <w:rFonts w:ascii="Arial" w:hAnsi="Arial" w:cs="Arial"/>
                <w:sz w:val="20"/>
                <w:szCs w:val="20"/>
              </w:rPr>
              <w:t xml:space="preserve"> – obiekt budowlany</w:t>
            </w:r>
          </w:p>
        </w:tc>
        <w:tc>
          <w:tcPr>
            <w:tcW w:w="2151" w:type="dxa"/>
            <w:shd w:val="clear" w:color="auto" w:fill="auto"/>
          </w:tcPr>
          <w:p w14:paraId="1A5C93AB" w14:textId="77777777" w:rsidR="001544FA" w:rsidRDefault="001544FA" w:rsidP="00E35C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CBB" w:rsidRPr="00A96613" w14:paraId="6180DADF" w14:textId="77777777" w:rsidTr="00E35CBB">
        <w:tc>
          <w:tcPr>
            <w:tcW w:w="1956" w:type="dxa"/>
            <w:shd w:val="clear" w:color="auto" w:fill="auto"/>
          </w:tcPr>
          <w:p w14:paraId="5FA11C60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4252" w:type="dxa"/>
            <w:shd w:val="clear" w:color="auto" w:fill="auto"/>
          </w:tcPr>
          <w:p w14:paraId="42CA7168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Ośrodek szkolenia z regulaminów</w:t>
            </w:r>
          </w:p>
        </w:tc>
        <w:tc>
          <w:tcPr>
            <w:tcW w:w="2151" w:type="dxa"/>
            <w:shd w:val="clear" w:color="auto" w:fill="auto"/>
          </w:tcPr>
          <w:p w14:paraId="6B6D7726" w14:textId="77777777" w:rsidR="00E35CBB" w:rsidRPr="00A96613" w:rsidRDefault="001A4210" w:rsidP="00E35C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D79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79</w:t>
            </w:r>
            <w:r w:rsidR="00E35CBB">
              <w:rPr>
                <w:rFonts w:ascii="Arial" w:hAnsi="Arial" w:cs="Arial"/>
                <w:sz w:val="20"/>
                <w:szCs w:val="20"/>
              </w:rPr>
              <w:t>8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35CBB" w:rsidRPr="00A96613" w14:paraId="2A72543D" w14:textId="77777777" w:rsidTr="00E35CBB">
        <w:tc>
          <w:tcPr>
            <w:tcW w:w="1956" w:type="dxa"/>
            <w:shd w:val="clear" w:color="auto" w:fill="auto"/>
          </w:tcPr>
          <w:p w14:paraId="275996C6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4252" w:type="dxa"/>
            <w:shd w:val="clear" w:color="auto" w:fill="auto"/>
          </w:tcPr>
          <w:p w14:paraId="32F9E3C7" w14:textId="77777777" w:rsidR="00E35CBB" w:rsidRPr="002A00BE" w:rsidRDefault="00E35CBB" w:rsidP="00E35C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Ośrodek sprawności fizycznej</w:t>
            </w:r>
          </w:p>
        </w:tc>
        <w:tc>
          <w:tcPr>
            <w:tcW w:w="2151" w:type="dxa"/>
            <w:shd w:val="clear" w:color="auto" w:fill="auto"/>
          </w:tcPr>
          <w:p w14:paraId="37A40576" w14:textId="77777777" w:rsidR="00E35CBB" w:rsidRPr="00A96613" w:rsidRDefault="00E35CBB" w:rsidP="00E35C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D79D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600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1A4210" w:rsidRPr="00A96613" w14:paraId="6F09F487" w14:textId="77777777" w:rsidTr="00E35CBB">
        <w:tc>
          <w:tcPr>
            <w:tcW w:w="1956" w:type="dxa"/>
            <w:shd w:val="clear" w:color="auto" w:fill="auto"/>
          </w:tcPr>
          <w:p w14:paraId="7F166FDD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Lubelska 139</w:t>
            </w:r>
          </w:p>
        </w:tc>
        <w:tc>
          <w:tcPr>
            <w:tcW w:w="4252" w:type="dxa"/>
            <w:shd w:val="clear" w:color="auto" w:fill="auto"/>
          </w:tcPr>
          <w:p w14:paraId="1ACE6AF9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Ośrodek szkolenia fizycznego - boi</w:t>
            </w:r>
            <w:r w:rsidR="000718CC">
              <w:rPr>
                <w:rFonts w:ascii="Arial" w:hAnsi="Arial" w:cs="Arial"/>
                <w:sz w:val="20"/>
                <w:szCs w:val="20"/>
              </w:rPr>
              <w:t xml:space="preserve"> boisko do piłki nożnej</w:t>
            </w:r>
          </w:p>
        </w:tc>
        <w:tc>
          <w:tcPr>
            <w:tcW w:w="2151" w:type="dxa"/>
            <w:shd w:val="clear" w:color="auto" w:fill="auto"/>
          </w:tcPr>
          <w:p w14:paraId="7BEA8554" w14:textId="77777777" w:rsidR="001A4210" w:rsidRDefault="000718CC" w:rsidP="001A42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8D79D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300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1A4210" w:rsidRPr="00A96613" w14:paraId="38F74A42" w14:textId="77777777" w:rsidTr="00E35CBB">
        <w:tc>
          <w:tcPr>
            <w:tcW w:w="1956" w:type="dxa"/>
            <w:shd w:val="clear" w:color="auto" w:fill="auto"/>
          </w:tcPr>
          <w:p w14:paraId="6BF6D98C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Szkolna 2, Wola Uhruska</w:t>
            </w:r>
          </w:p>
        </w:tc>
        <w:tc>
          <w:tcPr>
            <w:tcW w:w="4252" w:type="dxa"/>
            <w:shd w:val="clear" w:color="auto" w:fill="auto"/>
          </w:tcPr>
          <w:p w14:paraId="7804CF76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A00BE">
              <w:rPr>
                <w:rFonts w:ascii="Arial" w:hAnsi="Arial" w:cs="Arial"/>
                <w:sz w:val="20"/>
                <w:szCs w:val="20"/>
              </w:rPr>
              <w:t>środek szkolenia fizycznego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boisko do piłki nożnej</w:t>
            </w:r>
          </w:p>
        </w:tc>
        <w:tc>
          <w:tcPr>
            <w:tcW w:w="2151" w:type="dxa"/>
            <w:shd w:val="clear" w:color="auto" w:fill="auto"/>
          </w:tcPr>
          <w:p w14:paraId="6B97C897" w14:textId="77777777" w:rsidR="001A4210" w:rsidRPr="00A96613" w:rsidRDefault="001A4210" w:rsidP="001A42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9D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566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1A4210" w:rsidRPr="00A96613" w14:paraId="1F55DA0E" w14:textId="77777777" w:rsidTr="00E35CBB">
        <w:tc>
          <w:tcPr>
            <w:tcW w:w="1956" w:type="dxa"/>
            <w:shd w:val="clear" w:color="auto" w:fill="auto"/>
          </w:tcPr>
          <w:p w14:paraId="01E89422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Szkolna 2, Wola Uhruska</w:t>
            </w:r>
          </w:p>
        </w:tc>
        <w:tc>
          <w:tcPr>
            <w:tcW w:w="4252" w:type="dxa"/>
            <w:shd w:val="clear" w:color="auto" w:fill="auto"/>
          </w:tcPr>
          <w:p w14:paraId="52877AC6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A00BE">
              <w:rPr>
                <w:rFonts w:ascii="Arial" w:hAnsi="Arial" w:cs="Arial"/>
                <w:sz w:val="20"/>
                <w:szCs w:val="20"/>
              </w:rPr>
              <w:t>środek szkolenia fizycznego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siłownia zewnętrzna</w:t>
            </w:r>
          </w:p>
        </w:tc>
        <w:tc>
          <w:tcPr>
            <w:tcW w:w="2151" w:type="dxa"/>
            <w:shd w:val="clear" w:color="auto" w:fill="auto"/>
          </w:tcPr>
          <w:p w14:paraId="327DCE08" w14:textId="77777777" w:rsidR="001A4210" w:rsidRPr="00A96613" w:rsidRDefault="001A4210" w:rsidP="001A42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1A4210" w:rsidRPr="00A96613" w14:paraId="622BAED3" w14:textId="77777777" w:rsidTr="00E35CBB">
        <w:tc>
          <w:tcPr>
            <w:tcW w:w="1956" w:type="dxa"/>
            <w:shd w:val="clear" w:color="auto" w:fill="auto"/>
          </w:tcPr>
          <w:p w14:paraId="3B9B1A10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Srebrzyszcze</w:t>
            </w:r>
          </w:p>
        </w:tc>
        <w:tc>
          <w:tcPr>
            <w:tcW w:w="4252" w:type="dxa"/>
            <w:shd w:val="clear" w:color="auto" w:fill="auto"/>
          </w:tcPr>
          <w:p w14:paraId="48439C86" w14:textId="77777777" w:rsidR="001A4210" w:rsidRPr="002A00BE" w:rsidRDefault="001A4210" w:rsidP="001A42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Strzelnica garnizonowa typu A kl. I</w:t>
            </w:r>
          </w:p>
        </w:tc>
        <w:tc>
          <w:tcPr>
            <w:tcW w:w="2151" w:type="dxa"/>
            <w:shd w:val="clear" w:color="auto" w:fill="auto"/>
          </w:tcPr>
          <w:p w14:paraId="64D889CF" w14:textId="77777777" w:rsidR="001A4210" w:rsidRPr="00A96613" w:rsidRDefault="001A4210" w:rsidP="001A42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8D79D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 w:rsidR="008D79D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640645" w:rsidRPr="00A96613" w14:paraId="05AE6600" w14:textId="77777777" w:rsidTr="00E35CBB">
        <w:tc>
          <w:tcPr>
            <w:tcW w:w="1956" w:type="dxa"/>
            <w:shd w:val="clear" w:color="auto" w:fill="auto"/>
          </w:tcPr>
          <w:p w14:paraId="40DED2AF" w14:textId="77777777" w:rsidR="00640645" w:rsidRPr="002A00BE" w:rsidRDefault="00640645" w:rsidP="006406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Srebrzyszcze</w:t>
            </w:r>
          </w:p>
        </w:tc>
        <w:tc>
          <w:tcPr>
            <w:tcW w:w="4252" w:type="dxa"/>
            <w:shd w:val="clear" w:color="auto" w:fill="auto"/>
          </w:tcPr>
          <w:p w14:paraId="3F454AFB" w14:textId="77777777" w:rsidR="00640645" w:rsidRDefault="00640645" w:rsidP="00640645">
            <w:pPr>
              <w:rPr>
                <w:rFonts w:ascii="Arial" w:hAnsi="Arial" w:cs="Arial"/>
                <w:sz w:val="20"/>
                <w:szCs w:val="20"/>
              </w:rPr>
            </w:pPr>
            <w:r w:rsidRPr="00106538">
              <w:rPr>
                <w:rFonts w:ascii="Arial" w:hAnsi="Arial" w:cs="Arial"/>
                <w:sz w:val="20"/>
                <w:szCs w:val="20"/>
              </w:rPr>
              <w:t xml:space="preserve">Ośrodek szkolenia </w:t>
            </w:r>
            <w:proofErr w:type="spellStart"/>
            <w:r w:rsidRPr="00106538">
              <w:rPr>
                <w:rFonts w:ascii="Arial" w:hAnsi="Arial" w:cs="Arial"/>
                <w:sz w:val="20"/>
                <w:szCs w:val="20"/>
              </w:rPr>
              <w:t>taktyczno</w:t>
            </w:r>
            <w:proofErr w:type="spellEnd"/>
            <w:r w:rsidRPr="00106538">
              <w:rPr>
                <w:rFonts w:ascii="Arial" w:hAnsi="Arial" w:cs="Arial"/>
                <w:sz w:val="20"/>
                <w:szCs w:val="20"/>
              </w:rPr>
              <w:t xml:space="preserve"> - ogniowego artylerii</w:t>
            </w:r>
          </w:p>
        </w:tc>
        <w:tc>
          <w:tcPr>
            <w:tcW w:w="2151" w:type="dxa"/>
            <w:shd w:val="clear" w:color="auto" w:fill="auto"/>
          </w:tcPr>
          <w:p w14:paraId="605A5CFE" w14:textId="77777777" w:rsidR="00640645" w:rsidRDefault="00640645" w:rsidP="00640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105 000,00</w:t>
            </w:r>
          </w:p>
        </w:tc>
      </w:tr>
      <w:tr w:rsidR="00640645" w:rsidRPr="00A96613" w14:paraId="6FA0A199" w14:textId="77777777" w:rsidTr="00E35CBB">
        <w:tc>
          <w:tcPr>
            <w:tcW w:w="1956" w:type="dxa"/>
            <w:shd w:val="clear" w:color="auto" w:fill="auto"/>
          </w:tcPr>
          <w:p w14:paraId="0E8BCCCB" w14:textId="08E5674B" w:rsidR="00640645" w:rsidRPr="003862F9" w:rsidRDefault="00640645" w:rsidP="0064064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14:paraId="243C4377" w14:textId="3CE3C410" w:rsidR="00640645" w:rsidRPr="003862F9" w:rsidRDefault="00640645" w:rsidP="0064064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51" w:type="dxa"/>
            <w:shd w:val="clear" w:color="auto" w:fill="auto"/>
          </w:tcPr>
          <w:p w14:paraId="36F4FD27" w14:textId="10CDA947" w:rsidR="00640645" w:rsidRPr="003862F9" w:rsidRDefault="00640645" w:rsidP="0064064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40645" w:rsidRPr="00A96613" w14:paraId="7A512439" w14:textId="77777777" w:rsidTr="00E35CBB">
        <w:trPr>
          <w:trHeight w:val="70"/>
        </w:trPr>
        <w:tc>
          <w:tcPr>
            <w:tcW w:w="6208" w:type="dxa"/>
            <w:gridSpan w:val="2"/>
            <w:shd w:val="clear" w:color="auto" w:fill="FFFFFF"/>
          </w:tcPr>
          <w:p w14:paraId="00646206" w14:textId="77777777" w:rsidR="00640645" w:rsidRPr="002A00BE" w:rsidRDefault="00640645" w:rsidP="006406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2151" w:type="dxa"/>
            <w:shd w:val="clear" w:color="auto" w:fill="FFFFFF"/>
          </w:tcPr>
          <w:p w14:paraId="261121F9" w14:textId="77777777" w:rsidR="00640645" w:rsidRPr="00143F56" w:rsidRDefault="00C25EDB" w:rsidP="00640645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146 804,00</w:t>
            </w:r>
          </w:p>
        </w:tc>
      </w:tr>
    </w:tbl>
    <w:tbl>
      <w:tblPr>
        <w:tblW w:w="1146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1263"/>
        <w:gridCol w:w="1417"/>
        <w:gridCol w:w="851"/>
        <w:gridCol w:w="2268"/>
        <w:gridCol w:w="2126"/>
        <w:gridCol w:w="3105"/>
      </w:tblGrid>
      <w:tr w:rsidR="006212D9" w:rsidRPr="006212D9" w14:paraId="119E3EE7" w14:textId="77777777" w:rsidTr="008B02B6">
        <w:trPr>
          <w:gridAfter w:val="1"/>
          <w:wAfter w:w="3105" w:type="dxa"/>
          <w:trHeight w:val="681"/>
        </w:trPr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641" w14:textId="77777777" w:rsidR="009F3ACC" w:rsidRPr="005603CE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lastRenderedPageBreak/>
              <w:t>                                              </w:t>
            </w:r>
          </w:p>
          <w:p w14:paraId="522C895B" w14:textId="48586DDE" w:rsidR="009F3ACC" w:rsidRPr="005603CE" w:rsidRDefault="009F3ACC" w:rsidP="002239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Zbiorniki MPS</w:t>
            </w:r>
            <w:r w:rsidR="003B4020" w:rsidRPr="005603CE">
              <w:rPr>
                <w:rFonts w:ascii="Arial" w:hAnsi="Arial" w:cs="Arial"/>
                <w:b/>
                <w:sz w:val="18"/>
                <w:szCs w:val="18"/>
              </w:rPr>
              <w:t>, zbiorniki bezodpływowe</w:t>
            </w:r>
          </w:p>
        </w:tc>
      </w:tr>
      <w:tr w:rsidR="006212D9" w:rsidRPr="006212D9" w14:paraId="34A50B9F" w14:textId="77777777" w:rsidTr="00E74463">
        <w:trPr>
          <w:gridAfter w:val="1"/>
          <w:wAfter w:w="3105" w:type="dxa"/>
          <w:trHeight w:val="47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EB65" w14:textId="77777777" w:rsidR="00084C73" w:rsidRPr="005603CE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603CE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68CD5" w14:textId="77777777" w:rsidR="00084C73" w:rsidRPr="005603CE" w:rsidRDefault="008A04A1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AD0E" w14:textId="77777777" w:rsidR="00084C73" w:rsidRPr="005603CE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DEA8" w14:textId="77777777" w:rsidR="00084C73" w:rsidRPr="005603CE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Nr obiektu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B470" w14:textId="77777777" w:rsidR="00084C73" w:rsidRPr="005603CE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pow./dług.</w:t>
            </w:r>
          </w:p>
        </w:tc>
      </w:tr>
      <w:tr w:rsidR="006212D9" w:rsidRPr="006212D9" w14:paraId="6B2D0DFD" w14:textId="77777777" w:rsidTr="00E74463">
        <w:trPr>
          <w:gridAfter w:val="1"/>
          <w:wAfter w:w="3105" w:type="dxa"/>
          <w:trHeight w:val="281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B1EC" w14:textId="77777777" w:rsidR="00084C73" w:rsidRPr="005603CE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786F" w14:textId="77777777" w:rsidR="00084C73" w:rsidRPr="005603CE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2206" w14:textId="77777777" w:rsidR="00084C73" w:rsidRPr="005603CE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2900" w14:textId="77777777" w:rsidR="00084C73" w:rsidRPr="005603CE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E9A0" w14:textId="77777777" w:rsidR="00084C73" w:rsidRPr="005603CE" w:rsidRDefault="009F3ACC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6616" w14:textId="77777777" w:rsidR="00084C73" w:rsidRPr="005603CE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03CE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962124" w:rsidRPr="005603CE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³</w:t>
            </w:r>
          </w:p>
        </w:tc>
      </w:tr>
      <w:tr w:rsidR="00D55E26" w:rsidRPr="006212D9" w14:paraId="3860D5D6" w14:textId="77777777" w:rsidTr="00E74463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EA55C" w14:textId="77777777" w:rsidR="00D55E26" w:rsidRPr="005603CE" w:rsidRDefault="00D55E26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9A9D67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503B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Chełm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33E325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B1B9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B7D149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  <w:vAlign w:val="center"/>
          </w:tcPr>
          <w:p w14:paraId="43E4B782" w14:textId="77777777" w:rsidR="00D55E26" w:rsidRPr="006212D9" w:rsidRDefault="00D55E26" w:rsidP="00084C7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D55E26" w:rsidRPr="006212D9" w14:paraId="5C229B5C" w14:textId="77777777" w:rsidTr="00E74463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43E3" w14:textId="77777777" w:rsidR="00D55E26" w:rsidRPr="005603CE" w:rsidRDefault="00D55E26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5150CD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B3B2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1B8ABB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0453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09635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3C8F2F9E" w14:textId="77777777" w:rsidR="00D55E26" w:rsidRPr="006212D9" w:rsidRDefault="00D55E26" w:rsidP="00084C7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55E26" w:rsidRPr="006212D9" w14:paraId="08388B21" w14:textId="77777777" w:rsidTr="00E74463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5E5" w14:textId="77777777" w:rsidR="00D55E26" w:rsidRPr="005603CE" w:rsidRDefault="00D55E26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81E420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99D5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2F641C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56F2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45469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3171975" w14:textId="77777777" w:rsidR="00D55E26" w:rsidRPr="006212D9" w:rsidRDefault="00D55E26" w:rsidP="00084C7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55E26" w:rsidRPr="006212D9" w14:paraId="3AC170F1" w14:textId="77777777" w:rsidTr="0071195E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1A7F" w14:textId="77777777" w:rsidR="00D55E26" w:rsidRPr="005603CE" w:rsidRDefault="00D55E26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8B6C1A" w14:textId="77777777" w:rsidR="00D55E26" w:rsidRPr="005603CE" w:rsidRDefault="00D55E26" w:rsidP="005603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05EE" w14:textId="77777777" w:rsidR="00D55E26" w:rsidRPr="005603CE" w:rsidRDefault="00D55E26" w:rsidP="005603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531EE7" w14:textId="77777777" w:rsidR="00D55E26" w:rsidRPr="005603CE" w:rsidRDefault="00D55E2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55A88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FF1E2C" w14:textId="77777777" w:rsidR="00D55E26" w:rsidRPr="005603CE" w:rsidRDefault="00D55E26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03CE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2B35671C" w14:textId="77777777" w:rsidR="00D55E26" w:rsidRPr="006212D9" w:rsidRDefault="00D55E26" w:rsidP="00084C7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55E26" w:rsidRPr="006212D9" w14:paraId="27EE9EE9" w14:textId="77777777" w:rsidTr="00E9781B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AA3D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28DB416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863C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248843" w14:textId="77777777" w:rsidR="00D55E26" w:rsidRPr="005603CE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2B5D" w14:textId="77777777" w:rsidR="00D55E26" w:rsidRPr="005603CE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0684B07" w14:textId="77777777" w:rsidR="00D55E26" w:rsidRDefault="00D55E26" w:rsidP="00D55E26">
            <w:pPr>
              <w:jc w:val="center"/>
            </w:pPr>
            <w:r w:rsidRPr="00CF11FC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C133540" w14:textId="77777777" w:rsidR="00D55E26" w:rsidRPr="006212D9" w:rsidRDefault="00D55E26" w:rsidP="00D55E2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55E26" w:rsidRPr="006212D9" w14:paraId="478560A5" w14:textId="77777777" w:rsidTr="00E9781B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0F23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7877EB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D7A25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639604" w14:textId="77777777" w:rsidR="00D55E26" w:rsidRPr="005603CE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ED040" w14:textId="77777777" w:rsidR="00D55E26" w:rsidRPr="005603CE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807F4F3" w14:textId="77777777" w:rsidR="00D55E26" w:rsidRDefault="00D55E26" w:rsidP="00D55E26">
            <w:pPr>
              <w:jc w:val="center"/>
            </w:pPr>
            <w:r w:rsidRPr="00CF11FC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744CF5FA" w14:textId="77777777" w:rsidR="00D55E26" w:rsidRPr="006212D9" w:rsidRDefault="00D55E26" w:rsidP="00D55E2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55E26" w:rsidRPr="006212D9" w14:paraId="1433ABF1" w14:textId="77777777" w:rsidTr="00E9781B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7846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80991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EE59" w14:textId="77777777" w:rsidR="00D55E26" w:rsidRPr="005603CE" w:rsidRDefault="00D55E26" w:rsidP="00D55E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9B8AAC" w14:textId="77777777" w:rsidR="00D55E26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C71E" w14:textId="77777777" w:rsidR="00D55E26" w:rsidRPr="005603CE" w:rsidRDefault="00D55E26" w:rsidP="00D55E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39AB38D" w14:textId="77777777" w:rsidR="00D55E26" w:rsidRDefault="00D55E26" w:rsidP="00D55E26">
            <w:pPr>
              <w:jc w:val="center"/>
            </w:pPr>
            <w:r w:rsidRPr="00CF11FC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0E6E031" w14:textId="77777777" w:rsidR="00D55E26" w:rsidRPr="006212D9" w:rsidRDefault="00D55E26" w:rsidP="00D55E26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6212D9" w:rsidRPr="006212D9" w14:paraId="0ABECF9B" w14:textId="77777777" w:rsidTr="00E74463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04DC" w14:textId="77777777" w:rsidR="00084C73" w:rsidRPr="00E74463" w:rsidRDefault="00D55E26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2A43" w14:textId="77777777" w:rsidR="00084C73" w:rsidRPr="00E74463" w:rsidRDefault="00E7446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463">
              <w:rPr>
                <w:rFonts w:ascii="Arial" w:hAnsi="Arial" w:cs="Arial"/>
                <w:sz w:val="18"/>
                <w:szCs w:val="18"/>
              </w:rPr>
              <w:t>7218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2AF9" w14:textId="77777777" w:rsidR="00084C73" w:rsidRPr="00E74463" w:rsidRDefault="00E7446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463">
              <w:rPr>
                <w:rFonts w:ascii="Arial" w:hAnsi="Arial" w:cs="Arial"/>
                <w:sz w:val="20"/>
                <w:szCs w:val="20"/>
              </w:rPr>
              <w:t>Srebrzyszcze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0E7C1B" w14:textId="77777777" w:rsidR="00084C73" w:rsidRPr="00E74463" w:rsidRDefault="00E7446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46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F5FE" w14:textId="77777777" w:rsidR="00084C73" w:rsidRPr="00E74463" w:rsidRDefault="00E7446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46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8F77A" w14:textId="77777777" w:rsidR="00084C73" w:rsidRPr="00E7446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463"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C9AD3DE" w14:textId="77777777" w:rsidR="00084C73" w:rsidRPr="006212D9" w:rsidRDefault="00084C73" w:rsidP="00084C7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6212D9" w:rsidRPr="006212D9" w14:paraId="6137F897" w14:textId="77777777" w:rsidTr="00E74463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2CC6" w14:textId="4B784468" w:rsidR="00084C73" w:rsidRPr="006212D9" w:rsidRDefault="00084C73" w:rsidP="00084C7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7C01" w14:textId="77777777" w:rsidR="00084C73" w:rsidRPr="006212D9" w:rsidRDefault="00084C73" w:rsidP="0039077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DE32" w14:textId="734F8B0B" w:rsidR="00084C73" w:rsidRPr="006212D9" w:rsidRDefault="00084C73" w:rsidP="0039077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1307F8" w14:textId="5FE51B27" w:rsidR="00084C73" w:rsidRPr="006212D9" w:rsidRDefault="00084C73" w:rsidP="0039077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58CD6" w14:textId="14D8BECC" w:rsidR="00084C73" w:rsidRPr="006212D9" w:rsidRDefault="00084C73" w:rsidP="00084C7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8BC1D" w14:textId="4D962A11" w:rsidR="00084C73" w:rsidRPr="006212D9" w:rsidRDefault="00084C73" w:rsidP="00084C7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105" w:type="dxa"/>
          </w:tcPr>
          <w:p w14:paraId="6975A496" w14:textId="77777777" w:rsidR="00084C73" w:rsidRPr="006212D9" w:rsidRDefault="00084C73" w:rsidP="00084C73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6212D9" w:rsidRPr="006212D9" w14:paraId="48E9BE3D" w14:textId="77777777" w:rsidTr="008B02B6">
        <w:trPr>
          <w:gridAfter w:val="1"/>
          <w:wAfter w:w="3105" w:type="dxa"/>
          <w:trHeight w:val="246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9A7D" w14:textId="77777777" w:rsidR="00962124" w:rsidRPr="006212D9" w:rsidRDefault="00962124" w:rsidP="0096212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3F56">
              <w:rPr>
                <w:rFonts w:ascii="Arial" w:hAnsi="Arial" w:cs="Arial"/>
                <w:b/>
                <w:sz w:val="18"/>
                <w:szCs w:val="18"/>
              </w:rPr>
              <w:t>ŁĄCZNIE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7AE2" w14:textId="7579E443" w:rsidR="00962124" w:rsidRPr="006212D9" w:rsidRDefault="00282B7D" w:rsidP="00282B7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570</w:t>
            </w:r>
            <w:r w:rsidR="00143F56" w:rsidRPr="00143F5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62943" w14:textId="77777777" w:rsidR="00962124" w:rsidRPr="006212D9" w:rsidRDefault="00962124" w:rsidP="00084C73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3F56">
              <w:rPr>
                <w:rFonts w:ascii="Arial" w:hAnsi="Arial" w:cs="Arial"/>
                <w:b/>
                <w:sz w:val="18"/>
                <w:szCs w:val="18"/>
              </w:rPr>
              <w:t>m³</w:t>
            </w:r>
          </w:p>
        </w:tc>
      </w:tr>
    </w:tbl>
    <w:p w14:paraId="4A340E44" w14:textId="77777777" w:rsidR="00084C73" w:rsidRPr="006212D9" w:rsidRDefault="00084C73" w:rsidP="00084C73">
      <w:pPr>
        <w:jc w:val="both"/>
        <w:rPr>
          <w:color w:val="FF0000"/>
        </w:rPr>
      </w:pPr>
    </w:p>
    <w:p w14:paraId="4A1413F4" w14:textId="77777777" w:rsidR="00390772" w:rsidRPr="006212D9" w:rsidRDefault="00390772" w:rsidP="00390772">
      <w:pPr>
        <w:jc w:val="both"/>
        <w:rPr>
          <w:color w:val="FF0000"/>
        </w:rPr>
      </w:pPr>
    </w:p>
    <w:p w14:paraId="7F4E5BE4" w14:textId="77777777" w:rsidR="00F8600A" w:rsidRPr="0064221B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6212D9">
        <w:rPr>
          <w:rFonts w:ascii="Arial" w:hAnsi="Arial" w:cs="Arial"/>
          <w:color w:val="FF0000"/>
          <w:sz w:val="22"/>
          <w:szCs w:val="22"/>
        </w:rPr>
        <w:tab/>
      </w:r>
      <w:r w:rsidR="00007B2C" w:rsidRPr="0064221B">
        <w:rPr>
          <w:rFonts w:ascii="Arial" w:hAnsi="Arial" w:cs="Arial"/>
          <w:b/>
          <w:sz w:val="22"/>
          <w:szCs w:val="22"/>
        </w:rPr>
        <w:t>5</w:t>
      </w:r>
      <w:r w:rsidRPr="0064221B">
        <w:rPr>
          <w:rFonts w:ascii="Arial" w:hAnsi="Arial" w:cs="Arial"/>
          <w:b/>
          <w:sz w:val="22"/>
          <w:szCs w:val="22"/>
        </w:rPr>
        <w:t>.</w:t>
      </w:r>
      <w:r w:rsidRPr="0064221B">
        <w:rPr>
          <w:rFonts w:ascii="Arial" w:hAnsi="Arial" w:cs="Arial"/>
          <w:sz w:val="22"/>
          <w:szCs w:val="22"/>
        </w:rPr>
        <w:t xml:space="preserve"> </w:t>
      </w:r>
      <w:r w:rsidR="00007B2C" w:rsidRPr="0064221B">
        <w:rPr>
          <w:rFonts w:ascii="Arial" w:hAnsi="Arial" w:cs="Arial"/>
          <w:sz w:val="22"/>
          <w:szCs w:val="22"/>
        </w:rPr>
        <w:t>   </w:t>
      </w:r>
      <w:r w:rsidRPr="0064221B">
        <w:rPr>
          <w:rFonts w:ascii="Arial" w:hAnsi="Arial" w:cs="Arial"/>
          <w:sz w:val="22"/>
          <w:szCs w:val="22"/>
        </w:rPr>
        <w:t>Zakres tematyczny jednorocznej kontroli stanu technicznego.</w:t>
      </w:r>
    </w:p>
    <w:p w14:paraId="7C283B60" w14:textId="77777777" w:rsidR="00F8600A" w:rsidRPr="0064221B" w:rsidRDefault="00007B2C" w:rsidP="00F8600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F8600A" w:rsidRPr="0064221B">
        <w:rPr>
          <w:rFonts w:ascii="Arial" w:hAnsi="Arial" w:cs="Arial"/>
          <w:sz w:val="22"/>
          <w:szCs w:val="22"/>
        </w:rPr>
        <w:t>.1. Celem kontroli jest dok</w:t>
      </w:r>
      <w:r w:rsidR="00861598" w:rsidRPr="0064221B">
        <w:rPr>
          <w:rFonts w:ascii="Arial" w:hAnsi="Arial" w:cs="Arial"/>
          <w:sz w:val="22"/>
          <w:szCs w:val="22"/>
        </w:rPr>
        <w:t>onanie oceny stanu technicznego:</w:t>
      </w:r>
      <w:r w:rsidR="00F8600A" w:rsidRPr="0064221B">
        <w:rPr>
          <w:rFonts w:ascii="Arial" w:hAnsi="Arial" w:cs="Arial"/>
          <w:sz w:val="22"/>
          <w:szCs w:val="22"/>
        </w:rPr>
        <w:t xml:space="preserve"> </w:t>
      </w:r>
    </w:p>
    <w:p w14:paraId="2E7AD454" w14:textId="77777777" w:rsidR="00F8600A" w:rsidRPr="0064221B" w:rsidRDefault="00846D49" w:rsidP="00F8600A">
      <w:pPr>
        <w:ind w:left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</w:t>
      </w:r>
      <w:r w:rsidR="00F8600A" w:rsidRPr="0064221B">
        <w:rPr>
          <w:rFonts w:ascii="Arial" w:hAnsi="Arial" w:cs="Arial"/>
          <w:sz w:val="22"/>
          <w:szCs w:val="22"/>
        </w:rPr>
        <w:t xml:space="preserve">a.) </w:t>
      </w:r>
      <w:r w:rsidR="00861598" w:rsidRPr="0064221B">
        <w:t> </w:t>
      </w:r>
      <w:r w:rsidR="00F8600A" w:rsidRPr="0064221B">
        <w:rPr>
          <w:rFonts w:ascii="Arial" w:hAnsi="Arial" w:cs="Arial"/>
          <w:sz w:val="22"/>
          <w:szCs w:val="22"/>
        </w:rPr>
        <w:t>elementów   budynku,   budowli </w:t>
      </w:r>
      <w:r w:rsidRPr="0064221B">
        <w:rPr>
          <w:rFonts w:ascii="Arial" w:hAnsi="Arial" w:cs="Arial"/>
          <w:sz w:val="22"/>
          <w:szCs w:val="22"/>
        </w:rPr>
        <w:t xml:space="preserve"> i   instalacji   narażonych  na  szkodliwe</w:t>
      </w:r>
      <w:r w:rsidR="00F8600A" w:rsidRPr="0064221B">
        <w:rPr>
          <w:rFonts w:ascii="Arial" w:hAnsi="Arial" w:cs="Arial"/>
          <w:sz w:val="22"/>
          <w:szCs w:val="22"/>
        </w:rPr>
        <w:t xml:space="preserve"> wpływy</w:t>
      </w:r>
    </w:p>
    <w:p w14:paraId="39305722" w14:textId="77777777" w:rsidR="00F8600A" w:rsidRPr="0064221B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           </w:t>
      </w:r>
      <w:r w:rsidR="00861598" w:rsidRPr="0064221B">
        <w:rPr>
          <w:rFonts w:ascii="Arial" w:hAnsi="Arial" w:cs="Arial"/>
          <w:sz w:val="22"/>
          <w:szCs w:val="22"/>
        </w:rPr>
        <w:t>  </w:t>
      </w:r>
      <w:r w:rsidR="00846D49" w:rsidRPr="0064221B">
        <w:rPr>
          <w:rFonts w:ascii="Arial" w:hAnsi="Arial" w:cs="Arial"/>
          <w:sz w:val="22"/>
          <w:szCs w:val="22"/>
        </w:rPr>
        <w:t>     </w:t>
      </w:r>
      <w:r w:rsidRPr="0064221B">
        <w:rPr>
          <w:rFonts w:ascii="Arial" w:hAnsi="Arial" w:cs="Arial"/>
          <w:sz w:val="22"/>
          <w:szCs w:val="22"/>
        </w:rPr>
        <w:t>atmosferyczne</w:t>
      </w:r>
      <w:r w:rsidR="00846D49" w:rsidRPr="0064221B">
        <w:rPr>
          <w:rFonts w:ascii="Arial" w:hAnsi="Arial" w:cs="Arial"/>
          <w:sz w:val="22"/>
          <w:szCs w:val="22"/>
        </w:rPr>
        <w:t>  </w:t>
      </w:r>
      <w:r w:rsidRPr="0064221B">
        <w:rPr>
          <w:rFonts w:ascii="Arial" w:hAnsi="Arial" w:cs="Arial"/>
          <w:sz w:val="22"/>
          <w:szCs w:val="22"/>
        </w:rPr>
        <w:t> i   niszczące  działania</w:t>
      </w:r>
      <w:r w:rsidR="00846D49" w:rsidRPr="0064221B">
        <w:rPr>
          <w:rFonts w:ascii="Arial" w:hAnsi="Arial" w:cs="Arial"/>
          <w:sz w:val="22"/>
          <w:szCs w:val="22"/>
        </w:rPr>
        <w:t xml:space="preserve">   </w:t>
      </w:r>
      <w:r w:rsidRPr="0064221B">
        <w:rPr>
          <w:rFonts w:ascii="Arial" w:hAnsi="Arial" w:cs="Arial"/>
          <w:sz w:val="22"/>
          <w:szCs w:val="22"/>
        </w:rPr>
        <w:t>czynników</w:t>
      </w:r>
      <w:r w:rsidR="00861598" w:rsidRPr="0064221B">
        <w:rPr>
          <w:rFonts w:ascii="Arial" w:hAnsi="Arial" w:cs="Arial"/>
          <w:sz w:val="22"/>
          <w:szCs w:val="22"/>
        </w:rPr>
        <w:t>  </w:t>
      </w:r>
      <w:r w:rsidRPr="0064221B">
        <w:rPr>
          <w:rFonts w:ascii="Arial" w:hAnsi="Arial" w:cs="Arial"/>
          <w:sz w:val="22"/>
          <w:szCs w:val="22"/>
        </w:rPr>
        <w:t> występujących   podczas</w:t>
      </w:r>
    </w:p>
    <w:p w14:paraId="0E8B8B2C" w14:textId="77777777" w:rsidR="00F8600A" w:rsidRPr="0064221B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           </w:t>
      </w:r>
      <w:r w:rsidR="00861598" w:rsidRPr="0064221B">
        <w:rPr>
          <w:rFonts w:ascii="Arial" w:hAnsi="Arial" w:cs="Arial"/>
          <w:sz w:val="22"/>
          <w:szCs w:val="22"/>
        </w:rPr>
        <w:t>  </w:t>
      </w:r>
      <w:r w:rsidR="00846D49" w:rsidRPr="0064221B">
        <w:rPr>
          <w:rFonts w:ascii="Arial" w:hAnsi="Arial" w:cs="Arial"/>
          <w:sz w:val="22"/>
          <w:szCs w:val="22"/>
        </w:rPr>
        <w:t>     </w:t>
      </w:r>
      <w:r w:rsidRPr="0064221B">
        <w:rPr>
          <w:rFonts w:ascii="Arial" w:hAnsi="Arial" w:cs="Arial"/>
          <w:sz w:val="22"/>
          <w:szCs w:val="22"/>
        </w:rPr>
        <w:t>użytkowania   obiektu</w:t>
      </w:r>
    </w:p>
    <w:p w14:paraId="1A66C5F8" w14:textId="77777777" w:rsidR="00F8600A" w:rsidRPr="0064221B" w:rsidRDefault="00846D49" w:rsidP="00846D4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</w:t>
      </w:r>
      <w:r w:rsidR="00F8600A" w:rsidRPr="0064221B">
        <w:rPr>
          <w:rFonts w:ascii="Arial" w:hAnsi="Arial" w:cs="Arial"/>
          <w:sz w:val="22"/>
          <w:szCs w:val="22"/>
        </w:rPr>
        <w:t>b)  </w:t>
      </w:r>
      <w:r w:rsidR="00861598" w:rsidRPr="0064221B">
        <w:rPr>
          <w:rFonts w:ascii="Arial" w:hAnsi="Arial" w:cs="Arial"/>
          <w:sz w:val="22"/>
          <w:szCs w:val="22"/>
        </w:rPr>
        <w:t> </w:t>
      </w:r>
      <w:r w:rsidR="00F8600A" w:rsidRPr="0064221B">
        <w:rPr>
          <w:rFonts w:ascii="Arial" w:hAnsi="Arial" w:cs="Arial"/>
          <w:sz w:val="22"/>
          <w:szCs w:val="22"/>
        </w:rPr>
        <w:t>instalacji i urządze</w:t>
      </w:r>
      <w:r w:rsidRPr="0064221B">
        <w:rPr>
          <w:rFonts w:ascii="Arial" w:hAnsi="Arial" w:cs="Arial"/>
          <w:sz w:val="22"/>
          <w:szCs w:val="22"/>
        </w:rPr>
        <w:t>ń służących ochronie środowiska</w:t>
      </w:r>
    </w:p>
    <w:p w14:paraId="73C56A4C" w14:textId="77777777" w:rsidR="00C90638" w:rsidRPr="0064221B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C90638" w:rsidRPr="0064221B">
        <w:rPr>
          <w:rFonts w:ascii="Arial" w:hAnsi="Arial" w:cs="Arial"/>
          <w:sz w:val="22"/>
          <w:szCs w:val="22"/>
        </w:rPr>
        <w:t>.2. Oceny obiektów  budowlanych  należy  dokonać  w  oparciu o oględziny i badania</w:t>
      </w:r>
    </w:p>
    <w:p w14:paraId="778BD014" w14:textId="77777777" w:rsidR="00F55D0A" w:rsidRDefault="00C90638" w:rsidP="00F55D0A">
      <w:pPr>
        <w:ind w:left="115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przeprowadzone na obiektach w terenie, dokumentując wyniki  na załączonych wzorach protokołów. Należy szczegółowo skontrolować elementy zewnętrzne (budynki, obiekty szkoleniowe, etc.)</w:t>
      </w:r>
      <w:r w:rsidR="00F55D0A">
        <w:rPr>
          <w:rFonts w:ascii="Arial" w:hAnsi="Arial" w:cs="Arial"/>
          <w:sz w:val="22"/>
          <w:szCs w:val="22"/>
        </w:rPr>
        <w:t>.</w:t>
      </w:r>
    </w:p>
    <w:p w14:paraId="49BA93D0" w14:textId="389808CC" w:rsidR="00F55D0A" w:rsidRPr="007E6AC7" w:rsidRDefault="00F55D0A" w:rsidP="00F55D0A">
      <w:pPr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5.3. </w:t>
      </w:r>
      <w:bookmarkStart w:id="0" w:name="_Hlk224119950"/>
      <w:r w:rsidRPr="007E6AC7">
        <w:rPr>
          <w:rFonts w:ascii="Arial" w:hAnsi="Arial" w:cs="Arial"/>
          <w:sz w:val="22"/>
          <w:szCs w:val="22"/>
          <w:u w:val="single"/>
        </w:rPr>
        <w:t>Okresow</w:t>
      </w:r>
      <w:r w:rsidR="006464C4" w:rsidRPr="007E6AC7">
        <w:rPr>
          <w:rFonts w:ascii="Arial" w:hAnsi="Arial" w:cs="Arial"/>
          <w:sz w:val="22"/>
          <w:szCs w:val="22"/>
          <w:u w:val="single"/>
        </w:rPr>
        <w:t>e</w:t>
      </w:r>
      <w:r w:rsidR="00A01420" w:rsidRPr="007E6AC7">
        <w:rPr>
          <w:rFonts w:ascii="Arial" w:hAnsi="Arial" w:cs="Arial"/>
          <w:sz w:val="22"/>
          <w:szCs w:val="22"/>
          <w:u w:val="single"/>
        </w:rPr>
        <w:t>j</w:t>
      </w:r>
      <w:r w:rsidR="006464C4" w:rsidRPr="007E6AC7">
        <w:rPr>
          <w:rFonts w:ascii="Arial" w:hAnsi="Arial" w:cs="Arial"/>
          <w:sz w:val="22"/>
          <w:szCs w:val="22"/>
          <w:u w:val="single"/>
        </w:rPr>
        <w:t xml:space="preserve"> kontroli podlegają budynki o powierzchni zabudowy przekraczającej 2000 m2 oraz innych obiektów budowlanych o powierzchni dachu przekraczającej 1000 m2, zgodnie z  </w:t>
      </w:r>
      <w:r w:rsidR="002E437E" w:rsidRPr="007E6AC7">
        <w:rPr>
          <w:rFonts w:ascii="Arial" w:hAnsi="Arial" w:cs="Arial"/>
          <w:sz w:val="22"/>
          <w:szCs w:val="22"/>
          <w:u w:val="single"/>
        </w:rPr>
        <w:t xml:space="preserve">art. 62 </w:t>
      </w:r>
      <w:r w:rsidR="00223975">
        <w:rPr>
          <w:rFonts w:ascii="Arial" w:hAnsi="Arial" w:cs="Arial"/>
          <w:sz w:val="22"/>
          <w:szCs w:val="22"/>
          <w:u w:val="single"/>
        </w:rPr>
        <w:t xml:space="preserve">ust.1 </w:t>
      </w:r>
      <w:r w:rsidRPr="007E6AC7">
        <w:rPr>
          <w:rFonts w:ascii="Arial" w:hAnsi="Arial" w:cs="Arial"/>
          <w:sz w:val="22"/>
          <w:szCs w:val="22"/>
          <w:u w:val="single"/>
        </w:rPr>
        <w:t xml:space="preserve">pkt </w:t>
      </w:r>
      <w:r w:rsidR="00223975">
        <w:rPr>
          <w:rFonts w:ascii="Arial" w:hAnsi="Arial" w:cs="Arial"/>
          <w:sz w:val="22"/>
          <w:szCs w:val="22"/>
          <w:u w:val="single"/>
        </w:rPr>
        <w:t>3</w:t>
      </w:r>
      <w:r w:rsidRPr="007E6AC7">
        <w:rPr>
          <w:rFonts w:ascii="Arial" w:hAnsi="Arial" w:cs="Arial"/>
          <w:sz w:val="22"/>
          <w:szCs w:val="22"/>
          <w:u w:val="single"/>
        </w:rPr>
        <w:t xml:space="preserve">, </w:t>
      </w:r>
      <w:r w:rsidR="002E437E" w:rsidRPr="007E6AC7">
        <w:rPr>
          <w:rFonts w:ascii="Arial" w:hAnsi="Arial" w:cs="Arial"/>
          <w:sz w:val="22"/>
          <w:szCs w:val="22"/>
          <w:u w:val="single"/>
        </w:rPr>
        <w:t xml:space="preserve">kontrolę należy przeprowadzić </w:t>
      </w:r>
      <w:r w:rsidRPr="007E6AC7">
        <w:rPr>
          <w:rFonts w:ascii="Arial" w:hAnsi="Arial" w:cs="Arial"/>
          <w:sz w:val="22"/>
          <w:szCs w:val="22"/>
          <w:u w:val="single"/>
        </w:rPr>
        <w:t>co najmniej dwa razy w roku, w terminach do 31 maja oraz do 30 listopada</w:t>
      </w:r>
      <w:r w:rsidR="002E437E" w:rsidRPr="007E6AC7">
        <w:rPr>
          <w:rFonts w:ascii="Arial" w:hAnsi="Arial" w:cs="Arial"/>
          <w:sz w:val="22"/>
          <w:szCs w:val="22"/>
          <w:u w:val="single"/>
        </w:rPr>
        <w:t>.</w:t>
      </w:r>
      <w:r w:rsidRPr="007E6AC7">
        <w:rPr>
          <w:rFonts w:ascii="Arial" w:hAnsi="Arial" w:cs="Arial"/>
          <w:sz w:val="22"/>
          <w:szCs w:val="22"/>
          <w:u w:val="single"/>
        </w:rPr>
        <w:t xml:space="preserve"> </w:t>
      </w:r>
    </w:p>
    <w:bookmarkEnd w:id="0"/>
    <w:p w14:paraId="15C578D8" w14:textId="38A1683D" w:rsidR="000C6557" w:rsidRPr="0064221B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F55D0A">
        <w:rPr>
          <w:rFonts w:ascii="Arial" w:hAnsi="Arial" w:cs="Arial"/>
          <w:sz w:val="22"/>
          <w:szCs w:val="22"/>
        </w:rPr>
        <w:t>.4</w:t>
      </w:r>
      <w:r w:rsidR="00C90638" w:rsidRPr="0064221B">
        <w:rPr>
          <w:rFonts w:ascii="Arial" w:hAnsi="Arial" w:cs="Arial"/>
          <w:sz w:val="22"/>
          <w:szCs w:val="22"/>
        </w:rPr>
        <w:t>. W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 realizacji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>kontroli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 należy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uwzględnić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>uwarunkowania art. 62 ust. 5 ustawy</w:t>
      </w:r>
    </w:p>
    <w:p w14:paraId="53B9A79F" w14:textId="77777777" w:rsidR="000C6557" w:rsidRPr="0064221B" w:rsidRDefault="00C90638" w:rsidP="000C6557">
      <w:pPr>
        <w:ind w:left="708" w:firstLine="435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Prawo</w:t>
      </w:r>
      <w:r w:rsidR="000C6557" w:rsidRPr="0064221B">
        <w:rPr>
          <w:rFonts w:ascii="Arial" w:hAnsi="Arial" w:cs="Arial"/>
          <w:sz w:val="22"/>
          <w:szCs w:val="22"/>
        </w:rPr>
        <w:t>  </w:t>
      </w:r>
      <w:r w:rsidRPr="0064221B">
        <w:rPr>
          <w:rFonts w:ascii="Arial" w:hAnsi="Arial" w:cs="Arial"/>
          <w:sz w:val="22"/>
          <w:szCs w:val="22"/>
        </w:rPr>
        <w:t xml:space="preserve"> budowlane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o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 xml:space="preserve"> posiadaniu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 xml:space="preserve">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odpowiednich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 xml:space="preserve"> kwalifikacji 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wymaganych</w:t>
      </w:r>
      <w:r w:rsidR="000C655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 xml:space="preserve"> przy</w:t>
      </w:r>
    </w:p>
    <w:p w14:paraId="14605E99" w14:textId="77777777" w:rsidR="00C90638" w:rsidRPr="0064221B" w:rsidRDefault="000C6557" w:rsidP="000C6557">
      <w:p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t>                  </w:t>
      </w:r>
      <w:r w:rsidR="00C90638" w:rsidRPr="0064221B">
        <w:rPr>
          <w:rFonts w:ascii="Arial" w:hAnsi="Arial" w:cs="Arial"/>
          <w:sz w:val="22"/>
          <w:szCs w:val="22"/>
        </w:rPr>
        <w:t xml:space="preserve"> wykonywaniu dozoru lub usług.  </w:t>
      </w:r>
    </w:p>
    <w:p w14:paraId="5019D345" w14:textId="77777777" w:rsidR="0080275E" w:rsidRPr="0064221B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C90638" w:rsidRPr="0064221B">
        <w:rPr>
          <w:rFonts w:ascii="Arial" w:hAnsi="Arial" w:cs="Arial"/>
          <w:sz w:val="22"/>
          <w:szCs w:val="22"/>
        </w:rPr>
        <w:t>.</w:t>
      </w:r>
      <w:r w:rsidR="00F55D0A">
        <w:rPr>
          <w:rFonts w:ascii="Arial" w:hAnsi="Arial" w:cs="Arial"/>
          <w:sz w:val="22"/>
          <w:szCs w:val="22"/>
        </w:rPr>
        <w:t>5</w:t>
      </w:r>
      <w:r w:rsidR="00C90638" w:rsidRPr="0064221B">
        <w:rPr>
          <w:rFonts w:ascii="Arial" w:hAnsi="Arial" w:cs="Arial"/>
          <w:sz w:val="22"/>
          <w:szCs w:val="22"/>
        </w:rPr>
        <w:t xml:space="preserve">. Kontrolę 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powinni 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przeprowadzić 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specjaliści 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>poszczególnych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="00C90638" w:rsidRPr="0064221B">
        <w:rPr>
          <w:rFonts w:ascii="Arial" w:hAnsi="Arial" w:cs="Arial"/>
          <w:sz w:val="22"/>
          <w:szCs w:val="22"/>
        </w:rPr>
        <w:t xml:space="preserve"> branż, posiadający</w:t>
      </w:r>
    </w:p>
    <w:p w14:paraId="09CAE70B" w14:textId="77777777" w:rsidR="0080275E" w:rsidRPr="0064221B" w:rsidRDefault="00C90638" w:rsidP="0080275E">
      <w:pPr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 xml:space="preserve"> </w:t>
      </w:r>
      <w:r w:rsidR="0080275E" w:rsidRPr="0064221B">
        <w:rPr>
          <w:rFonts w:ascii="Arial" w:hAnsi="Arial" w:cs="Arial"/>
          <w:sz w:val="22"/>
          <w:szCs w:val="22"/>
        </w:rPr>
        <w:t>                  </w:t>
      </w:r>
      <w:r w:rsidRPr="0064221B">
        <w:rPr>
          <w:rFonts w:ascii="Arial" w:hAnsi="Arial" w:cs="Arial"/>
          <w:sz w:val="22"/>
          <w:szCs w:val="22"/>
        </w:rPr>
        <w:t xml:space="preserve">uprawnienia </w:t>
      </w:r>
      <w:r w:rsidR="0080275E" w:rsidRPr="0064221B">
        <w:rPr>
          <w:rFonts w:ascii="Arial" w:hAnsi="Arial" w:cs="Arial"/>
          <w:sz w:val="22"/>
          <w:szCs w:val="22"/>
        </w:rPr>
        <w:t>  </w:t>
      </w:r>
      <w:r w:rsidRPr="0064221B">
        <w:rPr>
          <w:rFonts w:ascii="Arial" w:hAnsi="Arial" w:cs="Arial"/>
          <w:sz w:val="22"/>
          <w:szCs w:val="22"/>
        </w:rPr>
        <w:t>budowlane  </w:t>
      </w:r>
      <w:r w:rsidR="0080275E" w:rsidRPr="0064221B">
        <w:rPr>
          <w:rFonts w:ascii="Arial" w:hAnsi="Arial" w:cs="Arial"/>
          <w:sz w:val="22"/>
          <w:szCs w:val="22"/>
        </w:rPr>
        <w:t>zgodnie </w:t>
      </w:r>
      <w:r w:rsidRPr="0064221B">
        <w:rPr>
          <w:rFonts w:ascii="Arial" w:hAnsi="Arial" w:cs="Arial"/>
          <w:sz w:val="22"/>
          <w:szCs w:val="22"/>
        </w:rPr>
        <w:t> </w:t>
      </w:r>
      <w:r w:rsidR="0080275E" w:rsidRPr="0064221B">
        <w:rPr>
          <w:rFonts w:ascii="Arial" w:hAnsi="Arial" w:cs="Arial"/>
          <w:sz w:val="22"/>
          <w:szCs w:val="22"/>
        </w:rPr>
        <w:t>z</w:t>
      </w:r>
      <w:r w:rsidRPr="0064221B">
        <w:rPr>
          <w:rFonts w:ascii="Arial" w:hAnsi="Arial" w:cs="Arial"/>
          <w:sz w:val="22"/>
          <w:szCs w:val="22"/>
        </w:rPr>
        <w:t> 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ustawą</w:t>
      </w:r>
      <w:r w:rsidR="0080275E" w:rsidRPr="0064221B">
        <w:rPr>
          <w:rFonts w:ascii="Arial" w:hAnsi="Arial" w:cs="Arial"/>
          <w:sz w:val="22"/>
          <w:szCs w:val="22"/>
        </w:rPr>
        <w:t>  Prawo</w:t>
      </w:r>
      <w:r w:rsidRPr="0064221B">
        <w:rPr>
          <w:rFonts w:ascii="Arial" w:hAnsi="Arial" w:cs="Arial"/>
          <w:sz w:val="22"/>
          <w:szCs w:val="22"/>
        </w:rPr>
        <w:t>  budowlane</w:t>
      </w:r>
      <w:r w:rsidR="0080275E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 xml:space="preserve">  art.  62   art.  4</w:t>
      </w:r>
    </w:p>
    <w:p w14:paraId="480E56D4" w14:textId="77777777" w:rsidR="00C90638" w:rsidRPr="0064221B" w:rsidRDefault="0080275E" w:rsidP="0080275E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  </w:t>
      </w:r>
      <w:r w:rsidR="00C90638" w:rsidRPr="0064221B">
        <w:rPr>
          <w:rFonts w:ascii="Arial" w:hAnsi="Arial" w:cs="Arial"/>
          <w:sz w:val="22"/>
          <w:szCs w:val="22"/>
        </w:rPr>
        <w:t xml:space="preserve">w specjalności budowlana, elektryczna, sanitarna. </w:t>
      </w:r>
    </w:p>
    <w:p w14:paraId="6925E7F1" w14:textId="77777777" w:rsidR="00F74687" w:rsidRPr="0064221B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C90638" w:rsidRPr="0064221B">
        <w:rPr>
          <w:rFonts w:ascii="Arial" w:hAnsi="Arial" w:cs="Arial"/>
          <w:sz w:val="22"/>
          <w:szCs w:val="22"/>
        </w:rPr>
        <w:t>.</w:t>
      </w:r>
      <w:r w:rsidR="00F55D0A">
        <w:rPr>
          <w:rFonts w:ascii="Arial" w:hAnsi="Arial" w:cs="Arial"/>
          <w:sz w:val="22"/>
          <w:szCs w:val="22"/>
        </w:rPr>
        <w:t>6</w:t>
      </w:r>
      <w:r w:rsidR="00C90638" w:rsidRPr="0064221B">
        <w:rPr>
          <w:rFonts w:ascii="Arial" w:hAnsi="Arial" w:cs="Arial"/>
          <w:sz w:val="22"/>
          <w:szCs w:val="22"/>
        </w:rPr>
        <w:t>. Zespół   przeprowadzający  kontrolę  powinien  przed  jej </w:t>
      </w:r>
      <w:r w:rsidR="00F74687" w:rsidRPr="0064221B">
        <w:rPr>
          <w:rFonts w:ascii="Arial" w:hAnsi="Arial" w:cs="Arial"/>
          <w:sz w:val="22"/>
          <w:szCs w:val="22"/>
        </w:rPr>
        <w:t xml:space="preserve"> rozpoczęciem</w:t>
      </w:r>
      <w:r w:rsidR="00C90638" w:rsidRPr="0064221B">
        <w:rPr>
          <w:rFonts w:ascii="Arial" w:hAnsi="Arial" w:cs="Arial"/>
          <w:sz w:val="22"/>
          <w:szCs w:val="22"/>
        </w:rPr>
        <w:t> zapoznać</w:t>
      </w:r>
    </w:p>
    <w:p w14:paraId="6E3FFC16" w14:textId="77777777" w:rsidR="00F74687" w:rsidRPr="0064221B" w:rsidRDefault="00F74687" w:rsidP="00F74687">
      <w:pPr>
        <w:ind w:left="792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 się  z protokołami poprzednich kontroli, zakresem robót budowlano-remontowych</w:t>
      </w:r>
    </w:p>
    <w:p w14:paraId="27B6DBA5" w14:textId="77777777" w:rsidR="00F74687" w:rsidRPr="0064221B" w:rsidRDefault="00F74687" w:rsidP="001425BC">
      <w:pPr>
        <w:tabs>
          <w:tab w:val="left" w:pos="6237"/>
        </w:tabs>
        <w:ind w:left="1134" w:hanging="342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      wykonanych w okresie od </w:t>
      </w:r>
      <w:r w:rsidR="001425BC" w:rsidRPr="0064221B">
        <w:rPr>
          <w:rFonts w:ascii="Arial" w:hAnsi="Arial" w:cs="Arial"/>
          <w:sz w:val="22"/>
          <w:szCs w:val="22"/>
        </w:rPr>
        <w:t>p</w:t>
      </w:r>
      <w:r w:rsidRPr="0064221B">
        <w:rPr>
          <w:rFonts w:ascii="Arial" w:hAnsi="Arial" w:cs="Arial"/>
          <w:sz w:val="22"/>
          <w:szCs w:val="22"/>
        </w:rPr>
        <w:t>oprzedniej</w:t>
      </w:r>
      <w:r w:rsidR="001425BC" w:rsidRPr="0064221B">
        <w:rPr>
          <w:rFonts w:ascii="Arial" w:hAnsi="Arial" w:cs="Arial"/>
          <w:sz w:val="22"/>
          <w:szCs w:val="22"/>
        </w:rPr>
        <w:t xml:space="preserve"> k</w:t>
      </w:r>
      <w:r w:rsidRPr="0064221B">
        <w:rPr>
          <w:rFonts w:ascii="Arial" w:hAnsi="Arial" w:cs="Arial"/>
          <w:sz w:val="22"/>
          <w:szCs w:val="22"/>
        </w:rPr>
        <w:t>ontroli,</w:t>
      </w:r>
      <w:r w:rsidR="00C50E67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sprawozdaniami</w:t>
      </w:r>
      <w:r w:rsidR="001425BC" w:rsidRPr="0064221B">
        <w:rPr>
          <w:rFonts w:ascii="Arial" w:hAnsi="Arial" w:cs="Arial"/>
          <w:sz w:val="22"/>
          <w:szCs w:val="22"/>
        </w:rPr>
        <w:t xml:space="preserve"> ewentualnych   </w:t>
      </w:r>
      <w:r w:rsidRPr="0064221B">
        <w:rPr>
          <w:rFonts w:ascii="Arial" w:hAnsi="Arial" w:cs="Arial"/>
          <w:sz w:val="22"/>
          <w:szCs w:val="22"/>
        </w:rPr>
        <w:t>ekspertyz   i   ocen   rzeczoznawców   oraz  ujawnionych  wad,</w:t>
      </w:r>
      <w:r w:rsidR="001425BC" w:rsidRPr="0064221B">
        <w:rPr>
          <w:rFonts w:ascii="Arial" w:hAnsi="Arial" w:cs="Arial"/>
          <w:sz w:val="22"/>
          <w:szCs w:val="22"/>
        </w:rPr>
        <w:t>  </w:t>
      </w:r>
      <w:r w:rsidRPr="0064221B">
        <w:rPr>
          <w:rFonts w:ascii="Arial" w:hAnsi="Arial" w:cs="Arial"/>
          <w:sz w:val="22"/>
          <w:szCs w:val="22"/>
        </w:rPr>
        <w:t>uszkodzeń   lub zniszczeń elementów  obiektu budowlanego, a także protokołów</w:t>
      </w:r>
      <w:r w:rsidR="001425BC" w:rsidRPr="0064221B">
        <w:rPr>
          <w:rFonts w:ascii="Arial" w:hAnsi="Arial" w:cs="Arial"/>
          <w:sz w:val="22"/>
          <w:szCs w:val="22"/>
        </w:rPr>
        <w:t xml:space="preserve"> </w:t>
      </w:r>
      <w:r w:rsidRPr="0064221B">
        <w:rPr>
          <w:rFonts w:ascii="Arial" w:hAnsi="Arial" w:cs="Arial"/>
          <w:sz w:val="22"/>
          <w:szCs w:val="22"/>
        </w:rPr>
        <w:t xml:space="preserve">z kontroli  </w:t>
      </w:r>
      <w:r w:rsidR="001425BC" w:rsidRPr="0064221B">
        <w:rPr>
          <w:rFonts w:ascii="Arial" w:hAnsi="Arial" w:cs="Arial"/>
          <w:sz w:val="22"/>
          <w:szCs w:val="22"/>
        </w:rPr>
        <w:br/>
      </w:r>
      <w:r w:rsidRPr="0064221B">
        <w:rPr>
          <w:rFonts w:ascii="Arial" w:hAnsi="Arial" w:cs="Arial"/>
          <w:sz w:val="22"/>
          <w:szCs w:val="22"/>
        </w:rPr>
        <w:t>i badań instalacji,  przewodów lub urządzeń, protokołów ppoż. i decyzji</w:t>
      </w:r>
      <w:r w:rsidR="001425BC" w:rsidRPr="0064221B">
        <w:rPr>
          <w:rFonts w:ascii="Arial" w:hAnsi="Arial" w:cs="Arial"/>
          <w:sz w:val="22"/>
          <w:szCs w:val="22"/>
        </w:rPr>
        <w:t xml:space="preserve"> </w:t>
      </w:r>
      <w:r w:rsidRPr="0064221B">
        <w:rPr>
          <w:rFonts w:ascii="Arial" w:hAnsi="Arial" w:cs="Arial"/>
          <w:sz w:val="22"/>
          <w:szCs w:val="22"/>
        </w:rPr>
        <w:t>administracyjnych.</w:t>
      </w:r>
    </w:p>
    <w:p w14:paraId="0FA95485" w14:textId="77777777" w:rsidR="00894EA2" w:rsidRDefault="00007B2C" w:rsidP="00894EA2">
      <w:pPr>
        <w:ind w:left="276" w:firstLine="432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F74687" w:rsidRPr="0064221B">
        <w:rPr>
          <w:rFonts w:ascii="Arial" w:hAnsi="Arial" w:cs="Arial"/>
          <w:sz w:val="22"/>
          <w:szCs w:val="22"/>
        </w:rPr>
        <w:t>.</w:t>
      </w:r>
      <w:r w:rsidR="00F55D0A">
        <w:rPr>
          <w:rFonts w:ascii="Arial" w:hAnsi="Arial" w:cs="Arial"/>
          <w:sz w:val="22"/>
          <w:szCs w:val="22"/>
        </w:rPr>
        <w:t>7</w:t>
      </w:r>
      <w:r w:rsidR="00F74687" w:rsidRPr="0064221B">
        <w:rPr>
          <w:rFonts w:ascii="Arial" w:hAnsi="Arial" w:cs="Arial"/>
          <w:sz w:val="22"/>
          <w:szCs w:val="22"/>
        </w:rPr>
        <w:t>. </w:t>
      </w:r>
      <w:r w:rsidR="00C258E8" w:rsidRPr="0064221B">
        <w:rPr>
          <w:rFonts w:ascii="Arial" w:hAnsi="Arial" w:cs="Arial"/>
          <w:sz w:val="22"/>
          <w:szCs w:val="22"/>
        </w:rPr>
        <w:t> </w:t>
      </w:r>
      <w:r w:rsidR="00F74687" w:rsidRPr="0064221B">
        <w:rPr>
          <w:rFonts w:ascii="Arial" w:hAnsi="Arial" w:cs="Arial"/>
          <w:sz w:val="22"/>
          <w:szCs w:val="22"/>
        </w:rPr>
        <w:t xml:space="preserve">Wyniki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>kontroli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 należy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dokumentować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>w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 protokołach </w:t>
      </w:r>
      <w:r w:rsidR="006D286B" w:rsidRPr="0064221B">
        <w:rPr>
          <w:rFonts w:ascii="Arial" w:hAnsi="Arial" w:cs="Arial"/>
          <w:sz w:val="22"/>
          <w:szCs w:val="22"/>
        </w:rPr>
        <w:t> </w:t>
      </w:r>
      <w:r w:rsidR="00F74687" w:rsidRPr="0064221B">
        <w:rPr>
          <w:rFonts w:ascii="Arial" w:hAnsi="Arial" w:cs="Arial"/>
          <w:sz w:val="22"/>
          <w:szCs w:val="22"/>
        </w:rPr>
        <w:t xml:space="preserve">z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>okresowej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 jedno</w:t>
      </w:r>
      <w:r w:rsidR="00894EA2">
        <w:rPr>
          <w:rFonts w:ascii="Arial" w:hAnsi="Arial" w:cs="Arial"/>
          <w:sz w:val="22"/>
          <w:szCs w:val="22"/>
        </w:rPr>
        <w:t xml:space="preserve">   </w:t>
      </w:r>
    </w:p>
    <w:p w14:paraId="7CF77730" w14:textId="77777777" w:rsidR="00894EA2" w:rsidRDefault="00894EA2" w:rsidP="00894EA2">
      <w:pPr>
        <w:ind w:left="276" w:firstLine="4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F74687" w:rsidRPr="0064221B">
        <w:rPr>
          <w:rFonts w:ascii="Arial" w:hAnsi="Arial" w:cs="Arial"/>
          <w:sz w:val="22"/>
          <w:szCs w:val="22"/>
        </w:rPr>
        <w:t xml:space="preserve">rocznej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>kontroli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 stanu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 xml:space="preserve">sprawności </w:t>
      </w:r>
      <w:r w:rsidR="006D286B" w:rsidRPr="0064221B">
        <w:rPr>
          <w:rFonts w:ascii="Arial" w:hAnsi="Arial" w:cs="Arial"/>
          <w:sz w:val="22"/>
          <w:szCs w:val="22"/>
        </w:rPr>
        <w:t>  </w:t>
      </w:r>
      <w:r w:rsidR="00F74687" w:rsidRPr="0064221B">
        <w:rPr>
          <w:rFonts w:ascii="Arial" w:hAnsi="Arial" w:cs="Arial"/>
          <w:sz w:val="22"/>
          <w:szCs w:val="22"/>
        </w:rPr>
        <w:t>technicznej</w:t>
      </w:r>
      <w:r w:rsidR="006D286B" w:rsidRPr="0064221B">
        <w:rPr>
          <w:rFonts w:ascii="Arial" w:hAnsi="Arial" w:cs="Arial"/>
          <w:sz w:val="22"/>
          <w:szCs w:val="22"/>
        </w:rPr>
        <w:t> </w:t>
      </w:r>
      <w:r w:rsidR="00F74687" w:rsidRPr="0064221B">
        <w:rPr>
          <w:rFonts w:ascii="Arial" w:hAnsi="Arial" w:cs="Arial"/>
          <w:sz w:val="22"/>
          <w:szCs w:val="22"/>
        </w:rPr>
        <w:t xml:space="preserve"> i wartości</w:t>
      </w:r>
      <w:r>
        <w:rPr>
          <w:rFonts w:ascii="Arial" w:hAnsi="Arial" w:cs="Arial"/>
          <w:sz w:val="22"/>
          <w:szCs w:val="22"/>
        </w:rPr>
        <w:t xml:space="preserve"> użytkowej  </w:t>
      </w:r>
    </w:p>
    <w:p w14:paraId="04D957CC" w14:textId="5320C8C9" w:rsidR="00F74687" w:rsidRPr="0064221B" w:rsidRDefault="00894EA2" w:rsidP="00894EA2">
      <w:pPr>
        <w:ind w:left="276" w:firstLine="4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poszczególnych </w:t>
      </w:r>
      <w:r w:rsidR="00F74687" w:rsidRPr="0064221B">
        <w:rPr>
          <w:rFonts w:ascii="Arial" w:hAnsi="Arial" w:cs="Arial"/>
          <w:sz w:val="22"/>
          <w:szCs w:val="22"/>
        </w:rPr>
        <w:t>budynków,</w:t>
      </w:r>
      <w:r w:rsidR="006D286B" w:rsidRPr="0064221B">
        <w:rPr>
          <w:rFonts w:ascii="Arial" w:hAnsi="Arial" w:cs="Arial"/>
          <w:sz w:val="22"/>
          <w:szCs w:val="22"/>
        </w:rPr>
        <w:t> </w:t>
      </w:r>
      <w:r w:rsidR="00F74687" w:rsidRPr="0064221B">
        <w:rPr>
          <w:rFonts w:ascii="Arial" w:hAnsi="Arial" w:cs="Arial"/>
          <w:sz w:val="22"/>
          <w:szCs w:val="22"/>
        </w:rPr>
        <w:t xml:space="preserve"> budowli i stałych urządzeń technicznych. </w:t>
      </w:r>
    </w:p>
    <w:p w14:paraId="19397991" w14:textId="77777777" w:rsidR="00575743" w:rsidRDefault="00007B2C" w:rsidP="006D286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>5</w:t>
      </w:r>
      <w:r w:rsidR="00F74687" w:rsidRPr="0064221B">
        <w:rPr>
          <w:rFonts w:ascii="Arial" w:hAnsi="Arial" w:cs="Arial"/>
          <w:sz w:val="22"/>
          <w:szCs w:val="22"/>
        </w:rPr>
        <w:t>.</w:t>
      </w:r>
      <w:r w:rsidR="00F55D0A">
        <w:rPr>
          <w:rFonts w:ascii="Arial" w:hAnsi="Arial" w:cs="Arial"/>
          <w:sz w:val="22"/>
          <w:szCs w:val="22"/>
        </w:rPr>
        <w:t>8</w:t>
      </w:r>
      <w:r w:rsidR="00F74687" w:rsidRPr="0064221B">
        <w:rPr>
          <w:rFonts w:ascii="Arial" w:hAnsi="Arial" w:cs="Arial"/>
          <w:sz w:val="22"/>
          <w:szCs w:val="22"/>
        </w:rPr>
        <w:t>. </w:t>
      </w:r>
      <w:r w:rsidR="006D286B" w:rsidRPr="0064221B">
        <w:rPr>
          <w:rFonts w:ascii="Arial" w:hAnsi="Arial" w:cs="Arial"/>
          <w:sz w:val="22"/>
          <w:szCs w:val="22"/>
        </w:rPr>
        <w:t> </w:t>
      </w:r>
      <w:r w:rsidR="00F74687" w:rsidRPr="0064221B">
        <w:rPr>
          <w:rFonts w:ascii="Arial" w:hAnsi="Arial" w:cs="Arial"/>
          <w:sz w:val="22"/>
          <w:szCs w:val="22"/>
        </w:rPr>
        <w:t xml:space="preserve">Protokoły sporządzone w wyniku kontroli powinny </w:t>
      </w:r>
      <w:r w:rsidR="00575743">
        <w:rPr>
          <w:rFonts w:ascii="Arial" w:hAnsi="Arial" w:cs="Arial"/>
          <w:sz w:val="22"/>
          <w:szCs w:val="22"/>
        </w:rPr>
        <w:t xml:space="preserve">być sporządzone zgodnie z  </w:t>
      </w:r>
    </w:p>
    <w:p w14:paraId="2109F0B2" w14:textId="5283B3CF" w:rsidR="00F74687" w:rsidRPr="0064221B" w:rsidRDefault="00575743" w:rsidP="006D28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ustawą Prawo budowlane art.62a </w:t>
      </w:r>
      <w:r w:rsidR="00F74687" w:rsidRPr="0064221B">
        <w:rPr>
          <w:rFonts w:ascii="Arial" w:hAnsi="Arial" w:cs="Arial"/>
          <w:sz w:val="22"/>
          <w:szCs w:val="22"/>
        </w:rPr>
        <w:t>zawierać w szczególności:</w:t>
      </w:r>
    </w:p>
    <w:p w14:paraId="1563B05D" w14:textId="71A3866F" w:rsidR="00F74687" w:rsidRPr="0064221B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t>krótki opis budynku (obiektu) zawierający podstawowe dane takie jak ilość kondygnacji  budynku,  rodzaj konstrukcji, mat</w:t>
      </w:r>
      <w:r w:rsidR="00CF2B1D" w:rsidRPr="0064221B">
        <w:rPr>
          <w:rFonts w:ascii="Arial" w:hAnsi="Arial" w:cs="Arial"/>
          <w:sz w:val="22"/>
          <w:szCs w:val="22"/>
        </w:rPr>
        <w:t>eriał z jakiego został wykonany</w:t>
      </w:r>
      <w:r w:rsidR="003D4E20">
        <w:rPr>
          <w:rFonts w:ascii="Arial" w:hAnsi="Arial" w:cs="Arial"/>
          <w:sz w:val="22"/>
          <w:szCs w:val="22"/>
        </w:rPr>
        <w:t>.</w:t>
      </w:r>
    </w:p>
    <w:p w14:paraId="2C718F24" w14:textId="2969497C" w:rsidR="00F74687" w:rsidRPr="0064221B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lastRenderedPageBreak/>
        <w:t>ocenę stanu technicznego elementów obiektu budowlanego objętego kontrolą wraz z zdefiniowanymi rozmiarami zużycia lub uszkodzenia i zakresem robót remontowych oraz wskazaniem kolejn</w:t>
      </w:r>
      <w:r w:rsidR="00CF2B1D" w:rsidRPr="0064221B">
        <w:rPr>
          <w:rFonts w:ascii="Arial" w:hAnsi="Arial" w:cs="Arial"/>
          <w:sz w:val="22"/>
          <w:szCs w:val="22"/>
        </w:rPr>
        <w:t>ości i pilności ich wykonywania</w:t>
      </w:r>
      <w:r w:rsidR="003D4E20">
        <w:rPr>
          <w:rFonts w:ascii="Arial" w:hAnsi="Arial" w:cs="Arial"/>
          <w:sz w:val="22"/>
          <w:szCs w:val="22"/>
        </w:rPr>
        <w:t>.</w:t>
      </w:r>
    </w:p>
    <w:p w14:paraId="1B8D2A21" w14:textId="4DCF5CF1" w:rsidR="00F74687" w:rsidRPr="0064221B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t>potwierdzenie przeprowadzenia badań</w:t>
      </w:r>
      <w:r w:rsidR="00575743">
        <w:rPr>
          <w:rFonts w:ascii="Arial" w:hAnsi="Arial" w:cs="Arial"/>
          <w:sz w:val="22"/>
          <w:szCs w:val="22"/>
        </w:rPr>
        <w:t xml:space="preserve"> </w:t>
      </w:r>
      <w:r w:rsidRPr="0064221B">
        <w:rPr>
          <w:rFonts w:ascii="Arial" w:hAnsi="Arial" w:cs="Arial"/>
          <w:sz w:val="22"/>
          <w:szCs w:val="22"/>
        </w:rPr>
        <w:t>wymaganych przepisami obowi</w:t>
      </w:r>
      <w:r w:rsidR="00CF2B1D" w:rsidRPr="0064221B">
        <w:rPr>
          <w:rFonts w:ascii="Arial" w:hAnsi="Arial" w:cs="Arial"/>
          <w:sz w:val="22"/>
          <w:szCs w:val="22"/>
        </w:rPr>
        <w:t>ązującego prawa i PN</w:t>
      </w:r>
    </w:p>
    <w:p w14:paraId="1195E37F" w14:textId="6B107189" w:rsidR="00F74687" w:rsidRPr="0064221B" w:rsidRDefault="00F74687" w:rsidP="006D286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4221B">
        <w:rPr>
          <w:rFonts w:ascii="Arial" w:hAnsi="Arial" w:cs="Arial"/>
          <w:sz w:val="22"/>
          <w:szCs w:val="22"/>
        </w:rPr>
        <w:t xml:space="preserve">sprawdzenie spełnienia  przez </w:t>
      </w:r>
      <w:r w:rsidR="006D286B" w:rsidRPr="0064221B">
        <w:rPr>
          <w:rFonts w:ascii="Arial" w:hAnsi="Arial" w:cs="Arial"/>
          <w:sz w:val="22"/>
          <w:szCs w:val="22"/>
        </w:rPr>
        <w:t xml:space="preserve">obiekt podstawowych  wymogów </w:t>
      </w:r>
      <w:r w:rsidRPr="0064221B">
        <w:rPr>
          <w:rFonts w:ascii="Arial" w:hAnsi="Arial" w:cs="Arial"/>
          <w:sz w:val="22"/>
          <w:szCs w:val="22"/>
        </w:rPr>
        <w:t>określonych</w:t>
      </w:r>
      <w:r w:rsidR="006D286B" w:rsidRPr="0064221B">
        <w:rPr>
          <w:rFonts w:ascii="Arial" w:hAnsi="Arial" w:cs="Arial"/>
          <w:sz w:val="22"/>
          <w:szCs w:val="22"/>
        </w:rPr>
        <w:t> </w:t>
      </w:r>
      <w:r w:rsidRPr="0064221B">
        <w:rPr>
          <w:rFonts w:ascii="Arial" w:hAnsi="Arial" w:cs="Arial"/>
          <w:sz w:val="22"/>
          <w:szCs w:val="22"/>
        </w:rPr>
        <w:t>w art. 5 ust. 1 i 2 ustawy Prawo budowlane w zakresie bezpieczeństwa użytkowania, warunków higieniczno-s</w:t>
      </w:r>
      <w:r w:rsidR="005545AF" w:rsidRPr="0064221B">
        <w:rPr>
          <w:rFonts w:ascii="Arial" w:hAnsi="Arial" w:cs="Arial"/>
          <w:sz w:val="22"/>
          <w:szCs w:val="22"/>
        </w:rPr>
        <w:t>anitarnych, ochrony środowiska</w:t>
      </w:r>
      <w:r w:rsidR="00DE1F71">
        <w:rPr>
          <w:rFonts w:ascii="Arial" w:hAnsi="Arial" w:cs="Arial"/>
          <w:sz w:val="22"/>
          <w:szCs w:val="22"/>
        </w:rPr>
        <w:t xml:space="preserve"> </w:t>
      </w:r>
      <w:r w:rsidR="00DE1F71">
        <w:rPr>
          <w:rFonts w:ascii="Arial" w:hAnsi="Arial" w:cs="Arial"/>
          <w:sz w:val="22"/>
          <w:szCs w:val="22"/>
        </w:rPr>
        <w:br/>
      </w:r>
      <w:r w:rsidR="005545AF" w:rsidRPr="0064221B">
        <w:rPr>
          <w:rFonts w:ascii="Arial" w:hAnsi="Arial" w:cs="Arial"/>
          <w:sz w:val="22"/>
          <w:szCs w:val="22"/>
        </w:rPr>
        <w:t>i</w:t>
      </w:r>
      <w:r w:rsidRPr="0064221B">
        <w:rPr>
          <w:rFonts w:ascii="Arial" w:hAnsi="Arial" w:cs="Arial"/>
          <w:sz w:val="22"/>
          <w:szCs w:val="22"/>
        </w:rPr>
        <w:t xml:space="preserve"> uszkodzeń biologiczny</w:t>
      </w:r>
      <w:r w:rsidR="00CF2B1D" w:rsidRPr="0064221B">
        <w:rPr>
          <w:rFonts w:ascii="Arial" w:hAnsi="Arial" w:cs="Arial"/>
          <w:sz w:val="22"/>
          <w:szCs w:val="22"/>
        </w:rPr>
        <w:t>ch</w:t>
      </w:r>
    </w:p>
    <w:p w14:paraId="3E4538C2" w14:textId="77777777" w:rsidR="00F74687" w:rsidRPr="0064221B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t xml:space="preserve">potwierdzenie usunięcia uszkodzeń oraz uzupełnienie braków, które mogłyby spowodować zagrożenie dla życia lub zdrowia ludzi, bezpieczeństwa mienia lub  środowiska – stosownie  do  uregulowań </w:t>
      </w:r>
      <w:r w:rsidR="00CF2B1D" w:rsidRPr="0064221B">
        <w:rPr>
          <w:rFonts w:ascii="Arial" w:hAnsi="Arial" w:cs="Arial"/>
          <w:sz w:val="22"/>
          <w:szCs w:val="22"/>
        </w:rPr>
        <w:t> art. 70 ustawy Prawo budowlane</w:t>
      </w:r>
    </w:p>
    <w:p w14:paraId="009F381B" w14:textId="77777777" w:rsidR="00B7783F" w:rsidRPr="0064221B" w:rsidRDefault="00F74687" w:rsidP="00B7783F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64221B">
        <w:rPr>
          <w:rFonts w:ascii="Arial" w:hAnsi="Arial" w:cs="Arial"/>
          <w:sz w:val="22"/>
          <w:szCs w:val="22"/>
        </w:rPr>
        <w:t>określenie wielkości inwestycji / remontów / konserwacji / napraw  i kolejności ich wykonywania</w:t>
      </w:r>
      <w:r w:rsidR="00CF2B1D" w:rsidRPr="0064221B">
        <w:rPr>
          <w:rFonts w:ascii="Arial" w:hAnsi="Arial" w:cs="Arial"/>
          <w:sz w:val="22"/>
          <w:szCs w:val="22"/>
        </w:rPr>
        <w:t xml:space="preserve"> wraz z ich szacunkowym kosztem</w:t>
      </w:r>
      <w:r w:rsidRPr="0064221B">
        <w:rPr>
          <w:rFonts w:ascii="Arial" w:hAnsi="Arial" w:cs="Arial"/>
          <w:sz w:val="22"/>
          <w:szCs w:val="22"/>
        </w:rPr>
        <w:t xml:space="preserve"> </w:t>
      </w:r>
    </w:p>
    <w:p w14:paraId="77381E2D" w14:textId="77777777" w:rsidR="00B7783F" w:rsidRPr="0036643E" w:rsidRDefault="00007B2C" w:rsidP="00B7783F">
      <w:pPr>
        <w:ind w:left="360" w:firstLine="348"/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5</w:t>
      </w:r>
      <w:r w:rsidR="00C87060" w:rsidRPr="0036643E">
        <w:rPr>
          <w:rFonts w:ascii="Arial" w:hAnsi="Arial" w:cs="Arial"/>
          <w:sz w:val="22"/>
          <w:szCs w:val="22"/>
        </w:rPr>
        <w:t>.</w:t>
      </w:r>
      <w:r w:rsidR="00F55D0A">
        <w:rPr>
          <w:rFonts w:ascii="Arial" w:hAnsi="Arial" w:cs="Arial"/>
          <w:sz w:val="22"/>
          <w:szCs w:val="22"/>
        </w:rPr>
        <w:t>9</w:t>
      </w:r>
      <w:r w:rsidR="00C87060" w:rsidRPr="0036643E">
        <w:rPr>
          <w:rFonts w:ascii="Arial" w:hAnsi="Arial" w:cs="Arial"/>
          <w:sz w:val="22"/>
          <w:szCs w:val="22"/>
        </w:rPr>
        <w:t>.</w:t>
      </w:r>
      <w:r w:rsidR="00B7783F" w:rsidRPr="0036643E">
        <w:rPr>
          <w:rFonts w:ascii="Arial" w:hAnsi="Arial" w:cs="Arial"/>
          <w:sz w:val="22"/>
          <w:szCs w:val="22"/>
        </w:rPr>
        <w:t xml:space="preserve"> Zakres kontroli stanu technicznego:</w:t>
      </w:r>
    </w:p>
    <w:p w14:paraId="47D4D3AC" w14:textId="65E3094B" w:rsidR="00B7783F" w:rsidRPr="0024126D" w:rsidRDefault="00B7783F" w:rsidP="00457136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24126D">
        <w:rPr>
          <w:rFonts w:ascii="Arial" w:hAnsi="Arial" w:cs="Arial"/>
          <w:sz w:val="22"/>
          <w:szCs w:val="22"/>
        </w:rPr>
        <w:t>budynki</w:t>
      </w:r>
      <w:r w:rsidR="004B5A5B" w:rsidRPr="0024126D">
        <w:rPr>
          <w:rFonts w:ascii="Arial" w:hAnsi="Arial" w:cs="Arial"/>
          <w:sz w:val="22"/>
          <w:szCs w:val="22"/>
        </w:rPr>
        <w:t xml:space="preserve"> </w:t>
      </w:r>
      <w:r w:rsidR="0024126D" w:rsidRPr="0024126D">
        <w:rPr>
          <w:rFonts w:ascii="Arial" w:hAnsi="Arial" w:cs="Arial"/>
          <w:sz w:val="22"/>
          <w:szCs w:val="22"/>
        </w:rPr>
        <w:t>(</w:t>
      </w:r>
      <w:r w:rsidR="0024126D" w:rsidRPr="0024126D">
        <w:rPr>
          <w:rFonts w:ascii="Arial" w:hAnsi="Arial" w:cs="Arial"/>
          <w:b/>
          <w:bCs w:val="0"/>
          <w:sz w:val="22"/>
          <w:szCs w:val="22"/>
        </w:rPr>
        <w:t xml:space="preserve">w tym </w:t>
      </w:r>
      <w:r w:rsidR="00B515BC">
        <w:rPr>
          <w:rFonts w:ascii="Arial" w:hAnsi="Arial" w:cs="Arial"/>
          <w:b/>
          <w:bCs w:val="0"/>
          <w:sz w:val="22"/>
          <w:szCs w:val="22"/>
        </w:rPr>
        <w:t>4</w:t>
      </w:r>
      <w:r w:rsidR="0024126D" w:rsidRPr="0024126D">
        <w:rPr>
          <w:rFonts w:ascii="Arial" w:hAnsi="Arial" w:cs="Arial"/>
          <w:sz w:val="22"/>
          <w:szCs w:val="22"/>
        </w:rPr>
        <w:t xml:space="preserve"> </w:t>
      </w:r>
      <w:r w:rsidR="004B5A5B" w:rsidRPr="0024126D">
        <w:rPr>
          <w:rFonts w:ascii="Arial" w:hAnsi="Arial" w:cs="Arial"/>
          <w:b/>
          <w:bCs w:val="0"/>
          <w:sz w:val="22"/>
          <w:szCs w:val="22"/>
        </w:rPr>
        <w:t>budynki wielkopowierzchniow</w:t>
      </w:r>
      <w:r w:rsidR="0024126D">
        <w:rPr>
          <w:rFonts w:ascii="Arial" w:hAnsi="Arial" w:cs="Arial"/>
          <w:b/>
          <w:bCs w:val="0"/>
          <w:sz w:val="22"/>
          <w:szCs w:val="22"/>
        </w:rPr>
        <w:t>e</w:t>
      </w:r>
      <w:r w:rsidR="00B515BC">
        <w:rPr>
          <w:rFonts w:ascii="Arial" w:hAnsi="Arial" w:cs="Arial"/>
          <w:b/>
          <w:bCs w:val="0"/>
          <w:sz w:val="22"/>
          <w:szCs w:val="22"/>
        </w:rPr>
        <w:t>)</w:t>
      </w:r>
      <w:r w:rsidR="001C53B2">
        <w:rPr>
          <w:rFonts w:ascii="Arial" w:hAnsi="Arial" w:cs="Arial"/>
          <w:b/>
          <w:bCs w:val="0"/>
          <w:sz w:val="22"/>
          <w:szCs w:val="22"/>
        </w:rPr>
        <w:t>;</w:t>
      </w:r>
      <w:r w:rsidR="004B5A5B" w:rsidRPr="0024126D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="004B5A5B" w:rsidRPr="0024126D">
        <w:rPr>
          <w:rFonts w:ascii="Arial" w:hAnsi="Arial" w:cs="Arial"/>
          <w:sz w:val="22"/>
          <w:szCs w:val="22"/>
        </w:rPr>
        <w:t xml:space="preserve"> </w:t>
      </w:r>
    </w:p>
    <w:p w14:paraId="4AC936C4" w14:textId="77777777" w:rsidR="00B7783F" w:rsidRPr="0036643E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budowle w tym:</w:t>
      </w:r>
    </w:p>
    <w:p w14:paraId="2446C968" w14:textId="77777777" w:rsidR="00B7783F" w:rsidRPr="0036643E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 xml:space="preserve">obiekty szkoleniowe </w:t>
      </w:r>
    </w:p>
    <w:p w14:paraId="4AA96A34" w14:textId="77777777" w:rsidR="00B7783F" w:rsidRPr="0036643E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zbiorniki MPS</w:t>
      </w:r>
      <w:r w:rsidR="0064221B" w:rsidRPr="0036643E">
        <w:rPr>
          <w:rFonts w:ascii="Arial" w:hAnsi="Arial" w:cs="Arial"/>
          <w:sz w:val="22"/>
          <w:szCs w:val="22"/>
        </w:rPr>
        <w:t>, zbiorniki p.poż.</w:t>
      </w:r>
    </w:p>
    <w:p w14:paraId="3FB9272D" w14:textId="77777777" w:rsidR="00D61293" w:rsidRDefault="00B7783F" w:rsidP="00D77AA6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Szczegółowy</w:t>
      </w:r>
      <w:r w:rsidR="00A60084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 xml:space="preserve"> </w:t>
      </w:r>
      <w:r w:rsidR="00A60084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 xml:space="preserve">wykaz </w:t>
      </w:r>
      <w:r w:rsidR="00A60084" w:rsidRPr="0036643E">
        <w:rPr>
          <w:rFonts w:ascii="Arial" w:hAnsi="Arial" w:cs="Arial"/>
          <w:sz w:val="22"/>
          <w:szCs w:val="22"/>
        </w:rPr>
        <w:t>  </w:t>
      </w:r>
      <w:r w:rsidRPr="0036643E">
        <w:rPr>
          <w:rFonts w:ascii="Arial" w:hAnsi="Arial" w:cs="Arial"/>
          <w:sz w:val="22"/>
          <w:szCs w:val="22"/>
        </w:rPr>
        <w:t xml:space="preserve">obiektów </w:t>
      </w:r>
      <w:r w:rsidR="00A60084" w:rsidRPr="0036643E">
        <w:rPr>
          <w:rFonts w:ascii="Arial" w:hAnsi="Arial" w:cs="Arial"/>
          <w:sz w:val="22"/>
          <w:szCs w:val="22"/>
        </w:rPr>
        <w:t> </w:t>
      </w:r>
      <w:r w:rsidR="00D77AA6">
        <w:rPr>
          <w:rFonts w:ascii="Arial" w:hAnsi="Arial" w:cs="Arial"/>
          <w:sz w:val="22"/>
          <w:szCs w:val="22"/>
        </w:rPr>
        <w:t xml:space="preserve">zostanie udostępniony wykonawcy po podpisaniu </w:t>
      </w:r>
      <w:r w:rsidR="00D61293">
        <w:rPr>
          <w:rFonts w:ascii="Arial" w:hAnsi="Arial" w:cs="Arial"/>
          <w:sz w:val="22"/>
          <w:szCs w:val="22"/>
        </w:rPr>
        <w:t xml:space="preserve">  </w:t>
      </w:r>
    </w:p>
    <w:p w14:paraId="605C3B69" w14:textId="29BC7ED7" w:rsidR="00B362AB" w:rsidRPr="0036643E" w:rsidRDefault="00D61293" w:rsidP="00D77AA6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D77AA6">
        <w:rPr>
          <w:rFonts w:ascii="Arial" w:hAnsi="Arial" w:cs="Arial"/>
          <w:sz w:val="22"/>
          <w:szCs w:val="22"/>
        </w:rPr>
        <w:t>umowy</w:t>
      </w:r>
      <w:r w:rsidR="00B7783F" w:rsidRPr="0036643E">
        <w:rPr>
          <w:rFonts w:ascii="Arial" w:hAnsi="Arial" w:cs="Arial"/>
          <w:sz w:val="22"/>
          <w:szCs w:val="22"/>
        </w:rPr>
        <w:t xml:space="preserve"> </w:t>
      </w:r>
      <w:r w:rsidR="00A60084" w:rsidRPr="0036643E">
        <w:rPr>
          <w:rFonts w:ascii="Arial" w:hAnsi="Arial" w:cs="Arial"/>
          <w:sz w:val="22"/>
          <w:szCs w:val="22"/>
        </w:rPr>
        <w:t> </w:t>
      </w:r>
    </w:p>
    <w:p w14:paraId="4D6001E9" w14:textId="77777777" w:rsidR="00B7783F" w:rsidRPr="0036643E" w:rsidRDefault="00007B2C" w:rsidP="00F42F7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b/>
          <w:sz w:val="22"/>
          <w:szCs w:val="22"/>
        </w:rPr>
        <w:t>6</w:t>
      </w:r>
      <w:r w:rsidR="00A52844" w:rsidRPr="0036643E">
        <w:rPr>
          <w:rFonts w:ascii="Arial" w:hAnsi="Arial" w:cs="Arial"/>
          <w:b/>
          <w:sz w:val="22"/>
          <w:szCs w:val="22"/>
        </w:rPr>
        <w:t xml:space="preserve">. </w:t>
      </w:r>
      <w:r w:rsidR="00F42F7A" w:rsidRPr="0036643E">
        <w:rPr>
          <w:rFonts w:ascii="Arial" w:hAnsi="Arial" w:cs="Arial"/>
          <w:b/>
          <w:sz w:val="22"/>
          <w:szCs w:val="22"/>
        </w:rPr>
        <w:t>   </w:t>
      </w:r>
      <w:r w:rsidR="00A52844" w:rsidRPr="0036643E">
        <w:rPr>
          <w:rFonts w:ascii="Arial" w:hAnsi="Arial" w:cs="Arial"/>
          <w:sz w:val="22"/>
          <w:szCs w:val="22"/>
        </w:rPr>
        <w:t>Zasady realizacji przedmiotu zamówienia:</w:t>
      </w:r>
    </w:p>
    <w:p w14:paraId="77362E85" w14:textId="77777777" w:rsidR="00A52844" w:rsidRPr="0036643E" w:rsidRDefault="00007B2C" w:rsidP="00C870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6</w:t>
      </w:r>
      <w:r w:rsidR="00A52844" w:rsidRPr="0036643E">
        <w:rPr>
          <w:rFonts w:ascii="Arial" w:hAnsi="Arial" w:cs="Arial"/>
          <w:sz w:val="22"/>
          <w:szCs w:val="22"/>
        </w:rPr>
        <w:t>.1. Kontrola stanu  technicznego  obiektów budowlanych  winna być przeprowadzona</w:t>
      </w:r>
    </w:p>
    <w:p w14:paraId="74A38D37" w14:textId="77777777" w:rsidR="00A52844" w:rsidRPr="0036643E" w:rsidRDefault="00A52844" w:rsidP="00A52844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ab/>
        <w:t>       zgodnie z  postanowieniami  ustawy z  dnia 7 lipca 1994 roku  „Prawo budowlane”</w:t>
      </w:r>
    </w:p>
    <w:p w14:paraId="6DCC4493" w14:textId="10F724C3" w:rsidR="00F23947" w:rsidRDefault="00F23947" w:rsidP="00F239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r w:rsidR="00A52844" w:rsidRPr="0036643E">
        <w:rPr>
          <w:rFonts w:ascii="Arial" w:hAnsi="Arial" w:cs="Arial"/>
          <w:sz w:val="22"/>
          <w:szCs w:val="22"/>
        </w:rPr>
        <w:t>(</w:t>
      </w:r>
      <w:r w:rsidR="000201F0" w:rsidRPr="000201F0">
        <w:rPr>
          <w:rFonts w:ascii="Arial" w:hAnsi="Arial" w:cs="Arial"/>
          <w:sz w:val="22"/>
          <w:szCs w:val="22"/>
        </w:rPr>
        <w:t xml:space="preserve">art. 62 ust. 1 pkt. 1, </w:t>
      </w:r>
      <w:r w:rsidR="007E6AC7">
        <w:rPr>
          <w:rFonts w:ascii="Arial" w:hAnsi="Arial" w:cs="Arial"/>
          <w:sz w:val="22"/>
          <w:szCs w:val="22"/>
        </w:rPr>
        <w:t xml:space="preserve">2, </w:t>
      </w:r>
      <w:r w:rsidR="00223975">
        <w:rPr>
          <w:rFonts w:ascii="Arial" w:hAnsi="Arial" w:cs="Arial"/>
          <w:sz w:val="22"/>
          <w:szCs w:val="22"/>
        </w:rPr>
        <w:t>4</w:t>
      </w:r>
      <w:r w:rsidR="000201F0" w:rsidRPr="000201F0">
        <w:rPr>
          <w:rFonts w:ascii="Arial" w:hAnsi="Arial" w:cs="Arial"/>
          <w:sz w:val="22"/>
          <w:szCs w:val="22"/>
        </w:rPr>
        <w:t>, 5</w:t>
      </w:r>
      <w:r>
        <w:rPr>
          <w:rFonts w:ascii="Arial" w:hAnsi="Arial" w:cs="Arial"/>
          <w:sz w:val="22"/>
          <w:szCs w:val="22"/>
        </w:rPr>
        <w:t xml:space="preserve"> </w:t>
      </w:r>
      <w:r w:rsidR="000201F0" w:rsidRPr="000201F0">
        <w:rPr>
          <w:rFonts w:ascii="Arial" w:hAnsi="Arial" w:cs="Arial"/>
          <w:sz w:val="22"/>
          <w:szCs w:val="22"/>
        </w:rPr>
        <w:t xml:space="preserve">ustawy z dnia 7 lipca 1994 roku – Prawo   budowlane </w:t>
      </w:r>
      <w:r>
        <w:rPr>
          <w:rFonts w:ascii="Arial" w:hAnsi="Arial" w:cs="Arial"/>
          <w:sz w:val="22"/>
          <w:szCs w:val="22"/>
        </w:rPr>
        <w:t xml:space="preserve">          </w:t>
      </w:r>
    </w:p>
    <w:p w14:paraId="1B774661" w14:textId="21D4F8E7" w:rsidR="00A52844" w:rsidRPr="0036643E" w:rsidRDefault="00F23947" w:rsidP="00F239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007B2C" w:rsidRPr="0036643E">
        <w:rPr>
          <w:rFonts w:ascii="Arial" w:hAnsi="Arial" w:cs="Arial"/>
          <w:sz w:val="22"/>
          <w:szCs w:val="22"/>
        </w:rPr>
        <w:t>6</w:t>
      </w:r>
      <w:r w:rsidR="00A52844" w:rsidRPr="0036643E">
        <w:rPr>
          <w:rFonts w:ascii="Arial" w:hAnsi="Arial" w:cs="Arial"/>
          <w:sz w:val="22"/>
          <w:szCs w:val="22"/>
        </w:rPr>
        <w:t xml:space="preserve">.2. Kierownik  SOI  jako   przedstawiciel  Zamawiającego  w  terenie  odpowiada </w:t>
      </w:r>
      <w:r>
        <w:rPr>
          <w:rFonts w:ascii="Arial" w:hAnsi="Arial" w:cs="Arial"/>
          <w:sz w:val="22"/>
          <w:szCs w:val="22"/>
        </w:rPr>
        <w:t>z</w:t>
      </w:r>
      <w:r w:rsidR="00A52844" w:rsidRPr="0036643E">
        <w:rPr>
          <w:rFonts w:ascii="Arial" w:hAnsi="Arial" w:cs="Arial"/>
          <w:sz w:val="22"/>
          <w:szCs w:val="22"/>
        </w:rPr>
        <w:t>a</w:t>
      </w:r>
    </w:p>
    <w:p w14:paraId="2AB9F713" w14:textId="087B5D06" w:rsidR="007D7FAE" w:rsidRDefault="00A52844" w:rsidP="007D7FAE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 xml:space="preserve">                   udostepnienie protokołów z poprzedniej kontroli rocznej, protokołów kontroli</w:t>
      </w:r>
      <w:r w:rsidR="00DE1F71">
        <w:rPr>
          <w:rFonts w:ascii="Arial" w:hAnsi="Arial" w:cs="Arial"/>
          <w:sz w:val="22"/>
          <w:szCs w:val="22"/>
        </w:rPr>
        <w:t xml:space="preserve"> </w:t>
      </w:r>
    </w:p>
    <w:p w14:paraId="5D1FE869" w14:textId="0766F1D8" w:rsidR="00F42F7A" w:rsidRPr="0036643E" w:rsidRDefault="007D7FAE" w:rsidP="007D7F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A52844" w:rsidRPr="0036643E">
        <w:rPr>
          <w:rFonts w:ascii="Arial" w:hAnsi="Arial" w:cs="Arial"/>
          <w:sz w:val="22"/>
          <w:szCs w:val="22"/>
        </w:rPr>
        <w:t xml:space="preserve">przewodów kominowych, pomiarów elektrycznych </w:t>
      </w:r>
    </w:p>
    <w:p w14:paraId="2C23F86F" w14:textId="370999D3" w:rsidR="00A52844" w:rsidRPr="0036643E" w:rsidRDefault="00F42F7A" w:rsidP="00F42F7A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</w:t>
      </w:r>
      <w:r w:rsidR="00A52844" w:rsidRPr="0036643E">
        <w:rPr>
          <w:rFonts w:ascii="Arial" w:hAnsi="Arial" w:cs="Arial"/>
          <w:sz w:val="22"/>
          <w:szCs w:val="22"/>
        </w:rPr>
        <w:t>itd. wejścia  do budynków i możliwość realizacji przedmiotowej usługi.</w:t>
      </w:r>
    </w:p>
    <w:p w14:paraId="7AFE9090" w14:textId="77777777" w:rsidR="00A52844" w:rsidRPr="0036643E" w:rsidRDefault="00007B2C" w:rsidP="00A52844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6</w:t>
      </w:r>
      <w:r w:rsidR="00A52844" w:rsidRPr="0036643E">
        <w:rPr>
          <w:rFonts w:ascii="Arial" w:hAnsi="Arial" w:cs="Arial"/>
          <w:sz w:val="22"/>
          <w:szCs w:val="22"/>
        </w:rPr>
        <w:t>.3.  W  trakcie kontroli należy ustalić zakres konserwacji oraz</w:t>
      </w:r>
      <w:r w:rsidR="001425BC" w:rsidRPr="0036643E">
        <w:rPr>
          <w:rFonts w:ascii="Arial" w:hAnsi="Arial" w:cs="Arial"/>
          <w:sz w:val="22"/>
          <w:szCs w:val="22"/>
        </w:rPr>
        <w:t> </w:t>
      </w:r>
      <w:r w:rsidR="00A52844" w:rsidRPr="0036643E">
        <w:rPr>
          <w:rFonts w:ascii="Arial" w:hAnsi="Arial" w:cs="Arial"/>
          <w:sz w:val="22"/>
          <w:szCs w:val="22"/>
        </w:rPr>
        <w:t>remontów,</w:t>
      </w:r>
    </w:p>
    <w:p w14:paraId="12FCE724" w14:textId="77777777" w:rsidR="00A52844" w:rsidRPr="0036643E" w:rsidRDefault="00A52844" w:rsidP="006E4DF4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</w:t>
      </w:r>
      <w:r w:rsidR="00BB312E" w:rsidRPr="0036643E">
        <w:rPr>
          <w:rFonts w:ascii="Arial" w:hAnsi="Arial" w:cs="Arial"/>
          <w:sz w:val="22"/>
          <w:szCs w:val="22"/>
        </w:rPr>
        <w:t>u</w:t>
      </w:r>
      <w:r w:rsidRPr="0036643E">
        <w:rPr>
          <w:rFonts w:ascii="Arial" w:hAnsi="Arial" w:cs="Arial"/>
          <w:sz w:val="22"/>
          <w:szCs w:val="22"/>
        </w:rPr>
        <w:t>względniający   potrzebę  zachowania   bezpieczeństwa  użytkowania  obiektów</w:t>
      </w:r>
      <w:r w:rsidR="00BB312E" w:rsidRPr="0036643E">
        <w:rPr>
          <w:rFonts w:ascii="Arial" w:hAnsi="Arial" w:cs="Arial"/>
          <w:sz w:val="22"/>
          <w:szCs w:val="22"/>
        </w:rPr>
        <w:t>.</w:t>
      </w:r>
    </w:p>
    <w:p w14:paraId="0B3C0941" w14:textId="77777777" w:rsidR="00331DD2" w:rsidRPr="0036643E" w:rsidRDefault="00007B2C" w:rsidP="00C662A7">
      <w:pPr>
        <w:ind w:left="432" w:firstLine="276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6</w:t>
      </w:r>
      <w:r w:rsidR="00BB312E" w:rsidRPr="0036643E">
        <w:rPr>
          <w:rFonts w:ascii="Arial" w:hAnsi="Arial" w:cs="Arial"/>
          <w:sz w:val="22"/>
          <w:szCs w:val="22"/>
        </w:rPr>
        <w:t>.4</w:t>
      </w:r>
      <w:r w:rsidR="00331DD2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 xml:space="preserve">Z </w:t>
      </w:r>
      <w:r w:rsidR="00331DD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przeprowadzonych </w:t>
      </w:r>
      <w:r w:rsidR="00331DD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kontroli </w:t>
      </w:r>
      <w:r w:rsidR="00331DD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stanu </w:t>
      </w:r>
      <w:r w:rsidR="00331DD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technicznego obiektów budowlanych należy</w:t>
      </w:r>
    </w:p>
    <w:p w14:paraId="193BA66F" w14:textId="77777777" w:rsidR="00331DD2" w:rsidRPr="0036643E" w:rsidRDefault="00C662A7" w:rsidP="00C662A7">
      <w:pPr>
        <w:ind w:left="1140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 xml:space="preserve">sporządzić </w:t>
      </w:r>
      <w:r w:rsidR="0076535E" w:rsidRPr="0036643E">
        <w:rPr>
          <w:rFonts w:ascii="Arial" w:hAnsi="Arial" w:cs="Arial"/>
          <w:sz w:val="22"/>
          <w:szCs w:val="22"/>
        </w:rPr>
        <w:t>protokoły</w:t>
      </w:r>
      <w:r w:rsidR="00331DD2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wg</w:t>
      </w:r>
      <w:r w:rsidR="00331DD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 </w:t>
      </w:r>
      <w:r w:rsidR="00331DD2" w:rsidRPr="0036643E">
        <w:rPr>
          <w:rFonts w:ascii="Arial" w:hAnsi="Arial" w:cs="Arial"/>
          <w:sz w:val="22"/>
          <w:szCs w:val="22"/>
        </w:rPr>
        <w:t>otrzymanego </w:t>
      </w:r>
      <w:r w:rsidR="0076535E" w:rsidRPr="0036643E">
        <w:rPr>
          <w:rFonts w:ascii="Arial" w:hAnsi="Arial" w:cs="Arial"/>
          <w:sz w:val="22"/>
          <w:szCs w:val="22"/>
        </w:rPr>
        <w:t> wzoru </w:t>
      </w:r>
      <w:r w:rsidR="00331DD2" w:rsidRPr="0036643E">
        <w:rPr>
          <w:rFonts w:ascii="Arial" w:hAnsi="Arial" w:cs="Arial"/>
          <w:sz w:val="22"/>
          <w:szCs w:val="22"/>
        </w:rPr>
        <w:t>oraz</w:t>
      </w:r>
      <w:r w:rsidR="0076535E" w:rsidRPr="0036643E">
        <w:rPr>
          <w:rFonts w:ascii="Arial" w:hAnsi="Arial" w:cs="Arial"/>
          <w:sz w:val="22"/>
          <w:szCs w:val="22"/>
        </w:rPr>
        <w:t> </w:t>
      </w:r>
      <w:r w:rsidR="00331DD2" w:rsidRPr="0036643E">
        <w:rPr>
          <w:rFonts w:ascii="Arial" w:hAnsi="Arial" w:cs="Arial"/>
          <w:sz w:val="22"/>
          <w:szCs w:val="22"/>
        </w:rPr>
        <w:t>zestawienia</w:t>
      </w:r>
      <w:r w:rsidR="0076535E" w:rsidRPr="0036643E">
        <w:rPr>
          <w:rFonts w:ascii="Arial" w:hAnsi="Arial" w:cs="Arial"/>
          <w:sz w:val="22"/>
          <w:szCs w:val="22"/>
        </w:rPr>
        <w:t xml:space="preserve"> zbiorcze </w:t>
      </w:r>
      <w:r w:rsidR="00331DD2" w:rsidRPr="0036643E">
        <w:rPr>
          <w:rFonts w:ascii="Arial" w:hAnsi="Arial" w:cs="Arial"/>
          <w:sz w:val="22"/>
          <w:szCs w:val="22"/>
        </w:rPr>
        <w:t>zgodnie</w:t>
      </w:r>
    </w:p>
    <w:p w14:paraId="206C9D0F" w14:textId="77777777" w:rsidR="0076535E" w:rsidRPr="0036643E" w:rsidRDefault="00331DD2" w:rsidP="00B01C65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</w:t>
      </w:r>
      <w:r w:rsidR="0076535E" w:rsidRPr="0036643E">
        <w:rPr>
          <w:rFonts w:ascii="Arial" w:hAnsi="Arial" w:cs="Arial"/>
          <w:sz w:val="22"/>
          <w:szCs w:val="22"/>
        </w:rPr>
        <w:t> </w:t>
      </w:r>
      <w:r w:rsidR="00C662A7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>z załącznikami.</w:t>
      </w:r>
    </w:p>
    <w:p w14:paraId="01D20CCA" w14:textId="77777777" w:rsidR="00B01C65" w:rsidRPr="0036643E" w:rsidRDefault="00007B2C" w:rsidP="00B01C65">
      <w:pPr>
        <w:ind w:left="432" w:firstLine="276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6</w:t>
      </w:r>
      <w:r w:rsidR="00BB312E" w:rsidRPr="0036643E">
        <w:rPr>
          <w:rFonts w:ascii="Arial" w:hAnsi="Arial" w:cs="Arial"/>
          <w:sz w:val="22"/>
          <w:szCs w:val="22"/>
        </w:rPr>
        <w:t>.5</w:t>
      </w:r>
      <w:r w:rsidR="00B01C65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>Potwierdzenie czynności wykonanej kontroli oraz zapisów w protokołach dokonuje</w:t>
      </w:r>
    </w:p>
    <w:p w14:paraId="724147AB" w14:textId="77777777" w:rsidR="00B01C65" w:rsidRPr="0036643E" w:rsidRDefault="00B01C65" w:rsidP="00B01C65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administrator kompleksu wojskowego (Dowódca/Komendant poprzez Kierownika</w:t>
      </w:r>
    </w:p>
    <w:p w14:paraId="4D67645B" w14:textId="77777777" w:rsidR="00B01C65" w:rsidRPr="0036643E" w:rsidRDefault="00B01C65" w:rsidP="00B01C65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Wydziału Infrastruktury), administrujący infrastrukturą dla odpowiedniego Rejonu</w:t>
      </w:r>
    </w:p>
    <w:p w14:paraId="1281E3EF" w14:textId="77777777" w:rsidR="0076535E" w:rsidRPr="0036643E" w:rsidRDefault="00B01C65" w:rsidP="00B01C65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lub wyznaczony przez niego pracownik.   </w:t>
      </w:r>
    </w:p>
    <w:p w14:paraId="1C11F861" w14:textId="135892F6" w:rsidR="0076535E" w:rsidRPr="0036643E" w:rsidRDefault="00007B2C" w:rsidP="00B01C65">
      <w:pPr>
        <w:ind w:left="360" w:firstLine="34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6.</w:t>
      </w:r>
      <w:r w:rsidR="00BB312E" w:rsidRPr="0036643E">
        <w:rPr>
          <w:rFonts w:ascii="Arial" w:hAnsi="Arial" w:cs="Arial"/>
          <w:sz w:val="22"/>
          <w:szCs w:val="22"/>
        </w:rPr>
        <w:t>6</w:t>
      </w:r>
      <w:r w:rsidR="00B01C65" w:rsidRPr="0036643E">
        <w:rPr>
          <w:rFonts w:ascii="Arial" w:hAnsi="Arial" w:cs="Arial"/>
          <w:sz w:val="22"/>
          <w:szCs w:val="22"/>
        </w:rPr>
        <w:t>.  W celu</w:t>
      </w:r>
      <w:r w:rsidR="0076535E" w:rsidRPr="0036643E">
        <w:rPr>
          <w:rFonts w:ascii="Arial" w:hAnsi="Arial" w:cs="Arial"/>
          <w:sz w:val="22"/>
          <w:szCs w:val="22"/>
        </w:rPr>
        <w:t> uniemożliwienia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dekompletacji,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="00902808" w:rsidRPr="0036643E">
        <w:rPr>
          <w:rFonts w:ascii="Arial" w:hAnsi="Arial" w:cs="Arial"/>
          <w:sz w:val="22"/>
          <w:szCs w:val="22"/>
        </w:rPr>
        <w:t>1</w:t>
      </w:r>
      <w:r w:rsidR="0076535E" w:rsidRPr="0036643E">
        <w:rPr>
          <w:rFonts w:ascii="Arial" w:hAnsi="Arial" w:cs="Arial"/>
          <w:sz w:val="22"/>
          <w:szCs w:val="22"/>
        </w:rPr>
        <w:t> </w:t>
      </w:r>
      <w:r w:rsidR="00B01C65" w:rsidRPr="0036643E">
        <w:rPr>
          <w:rFonts w:ascii="Arial" w:hAnsi="Arial" w:cs="Arial"/>
          <w:sz w:val="22"/>
          <w:szCs w:val="22"/>
        </w:rPr>
        <w:t>egzemplarz</w:t>
      </w:r>
      <w:r w:rsidR="0076535E" w:rsidRPr="0036643E">
        <w:rPr>
          <w:rFonts w:ascii="Arial" w:hAnsi="Arial" w:cs="Arial"/>
          <w:sz w:val="22"/>
          <w:szCs w:val="22"/>
        </w:rPr>
        <w:t> dokumentacji  technicznej</w:t>
      </w:r>
    </w:p>
    <w:p w14:paraId="78726FAF" w14:textId="77777777" w:rsidR="00B01C65" w:rsidRPr="0036643E" w:rsidRDefault="0076535E" w:rsidP="0076535E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</w:t>
      </w:r>
      <w:r w:rsidR="00D33ED0" w:rsidRPr="0036643E">
        <w:rPr>
          <w:rFonts w:ascii="Arial" w:hAnsi="Arial" w:cs="Arial"/>
          <w:sz w:val="22"/>
          <w:szCs w:val="22"/>
        </w:rPr>
        <w:t>   </w:t>
      </w:r>
      <w:r w:rsidRPr="0036643E">
        <w:rPr>
          <w:rFonts w:ascii="Arial" w:hAnsi="Arial" w:cs="Arial"/>
          <w:sz w:val="22"/>
          <w:szCs w:val="22"/>
        </w:rPr>
        <w:t xml:space="preserve">z </w:t>
      </w:r>
      <w:r w:rsidR="00B01C65" w:rsidRPr="0036643E">
        <w:rPr>
          <w:rFonts w:ascii="Arial" w:hAnsi="Arial" w:cs="Arial"/>
          <w:sz w:val="22"/>
          <w:szCs w:val="22"/>
        </w:rPr>
        <w:t>  </w:t>
      </w:r>
      <w:r w:rsidRPr="0036643E">
        <w:rPr>
          <w:rFonts w:ascii="Arial" w:hAnsi="Arial" w:cs="Arial"/>
          <w:sz w:val="22"/>
          <w:szCs w:val="22"/>
        </w:rPr>
        <w:t xml:space="preserve">przeprowadzonej 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> 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>kontroli</w:t>
      </w:r>
      <w:r w:rsidR="00B01C65" w:rsidRPr="0036643E">
        <w:rPr>
          <w:rFonts w:ascii="Arial" w:hAnsi="Arial" w:cs="Arial"/>
          <w:sz w:val="22"/>
          <w:szCs w:val="22"/>
        </w:rPr>
        <w:t>  </w:t>
      </w:r>
      <w:r w:rsidRPr="0036643E">
        <w:rPr>
          <w:rFonts w:ascii="Arial" w:hAnsi="Arial" w:cs="Arial"/>
          <w:sz w:val="22"/>
          <w:szCs w:val="22"/>
        </w:rPr>
        <w:t xml:space="preserve"> stanu </w:t>
      </w:r>
      <w:r w:rsidR="00B01C65" w:rsidRPr="0036643E">
        <w:rPr>
          <w:rFonts w:ascii="Arial" w:hAnsi="Arial" w:cs="Arial"/>
          <w:sz w:val="22"/>
          <w:szCs w:val="22"/>
        </w:rPr>
        <w:t>  </w:t>
      </w:r>
      <w:r w:rsidRPr="0036643E">
        <w:rPr>
          <w:rFonts w:ascii="Arial" w:hAnsi="Arial" w:cs="Arial"/>
          <w:sz w:val="22"/>
          <w:szCs w:val="22"/>
        </w:rPr>
        <w:t>technicznego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 xml:space="preserve"> 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 xml:space="preserve">infrastruktury 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 xml:space="preserve">muszą </w:t>
      </w:r>
      <w:r w:rsidR="00B01C65" w:rsidRPr="0036643E">
        <w:rPr>
          <w:rFonts w:ascii="Arial" w:hAnsi="Arial" w:cs="Arial"/>
          <w:sz w:val="22"/>
          <w:szCs w:val="22"/>
        </w:rPr>
        <w:t> </w:t>
      </w:r>
      <w:r w:rsidRPr="0036643E">
        <w:rPr>
          <w:rFonts w:ascii="Arial" w:hAnsi="Arial" w:cs="Arial"/>
          <w:sz w:val="22"/>
          <w:szCs w:val="22"/>
        </w:rPr>
        <w:t>być</w:t>
      </w:r>
    </w:p>
    <w:p w14:paraId="59339398" w14:textId="77777777" w:rsidR="0076535E" w:rsidRPr="0036643E" w:rsidRDefault="00B01C65" w:rsidP="00CE7AB2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 xml:space="preserve">                 </w:t>
      </w:r>
      <w:r w:rsidR="00D33ED0" w:rsidRPr="0036643E">
        <w:rPr>
          <w:rFonts w:ascii="Arial" w:hAnsi="Arial" w:cs="Arial"/>
          <w:sz w:val="22"/>
          <w:szCs w:val="22"/>
        </w:rPr>
        <w:t>   </w:t>
      </w:r>
      <w:r w:rsidRPr="0036643E">
        <w:rPr>
          <w:rFonts w:ascii="Arial" w:hAnsi="Arial" w:cs="Arial"/>
          <w:sz w:val="22"/>
          <w:szCs w:val="22"/>
        </w:rPr>
        <w:t xml:space="preserve">wykonane  </w:t>
      </w:r>
      <w:r w:rsidR="0076535E" w:rsidRPr="0036643E">
        <w:rPr>
          <w:rFonts w:ascii="Arial" w:hAnsi="Arial" w:cs="Arial"/>
          <w:sz w:val="22"/>
          <w:szCs w:val="22"/>
        </w:rPr>
        <w:t xml:space="preserve">w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czytelnej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technice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graficznej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oraz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w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sposób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trwały </w:t>
      </w:r>
      <w:r w:rsidRPr="0036643E">
        <w:rPr>
          <w:rFonts w:ascii="Arial" w:hAnsi="Arial" w:cs="Arial"/>
          <w:sz w:val="22"/>
          <w:szCs w:val="22"/>
        </w:rPr>
        <w:t> </w:t>
      </w:r>
      <w:r w:rsidR="00CE7AB2" w:rsidRPr="0036643E">
        <w:rPr>
          <w:rFonts w:ascii="Arial" w:hAnsi="Arial" w:cs="Arial"/>
          <w:sz w:val="22"/>
          <w:szCs w:val="22"/>
        </w:rPr>
        <w:t>zszyte.</w:t>
      </w:r>
    </w:p>
    <w:p w14:paraId="2AB21459" w14:textId="77777777" w:rsidR="0076535E" w:rsidRPr="0036643E" w:rsidRDefault="00A8367F" w:rsidP="00AA64D8">
      <w:pPr>
        <w:ind w:firstLine="708"/>
        <w:jc w:val="both"/>
        <w:rPr>
          <w:rFonts w:ascii="Arial" w:hAnsi="Arial" w:cs="Arial"/>
        </w:rPr>
      </w:pPr>
      <w:r w:rsidRPr="0036643E">
        <w:rPr>
          <w:rFonts w:ascii="Arial" w:hAnsi="Arial" w:cs="Arial"/>
          <w:b/>
          <w:sz w:val="22"/>
          <w:szCs w:val="22"/>
        </w:rPr>
        <w:t>7</w:t>
      </w:r>
      <w:r w:rsidR="00AA64D8" w:rsidRPr="0036643E">
        <w:rPr>
          <w:rFonts w:ascii="Arial" w:hAnsi="Arial" w:cs="Arial"/>
          <w:b/>
          <w:sz w:val="22"/>
          <w:szCs w:val="22"/>
        </w:rPr>
        <w:t>.</w:t>
      </w:r>
      <w:r w:rsidR="00AA64D8" w:rsidRPr="0036643E">
        <w:rPr>
          <w:rFonts w:ascii="Arial" w:hAnsi="Arial" w:cs="Arial"/>
          <w:sz w:val="22"/>
          <w:szCs w:val="22"/>
        </w:rPr>
        <w:t xml:space="preserve"> </w:t>
      </w:r>
      <w:r w:rsidR="00C83F8D" w:rsidRPr="0036643E">
        <w:rPr>
          <w:rFonts w:ascii="Arial" w:hAnsi="Arial" w:cs="Arial"/>
          <w:sz w:val="22"/>
          <w:szCs w:val="22"/>
        </w:rPr>
        <w:t> </w:t>
      </w:r>
      <w:r w:rsidR="006A2926"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>Postanowienia:</w:t>
      </w:r>
    </w:p>
    <w:p w14:paraId="0CC363EA" w14:textId="77777777" w:rsidR="0076535E" w:rsidRPr="0036643E" w:rsidRDefault="00A8367F" w:rsidP="00C83F8D">
      <w:pPr>
        <w:ind w:left="432" w:firstLine="276"/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AA64D8" w:rsidRPr="0036643E">
        <w:rPr>
          <w:rFonts w:ascii="Arial" w:hAnsi="Arial" w:cs="Arial"/>
          <w:sz w:val="22"/>
          <w:szCs w:val="22"/>
        </w:rPr>
        <w:t>.1. </w:t>
      </w:r>
      <w:r w:rsidR="006A2926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Odbiorem objęty będzie przedmiot umowy.</w:t>
      </w:r>
    </w:p>
    <w:p w14:paraId="3EDCC9B8" w14:textId="77777777" w:rsidR="006A2926" w:rsidRPr="0036643E" w:rsidRDefault="00A8367F" w:rsidP="00C83F8D">
      <w:pPr>
        <w:ind w:left="432" w:firstLine="276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7.</w:t>
      </w:r>
      <w:r w:rsidR="00AA64D8" w:rsidRPr="0036643E">
        <w:rPr>
          <w:rFonts w:ascii="Arial" w:hAnsi="Arial" w:cs="Arial"/>
          <w:sz w:val="22"/>
          <w:szCs w:val="22"/>
        </w:rPr>
        <w:t>2. </w:t>
      </w:r>
      <w:r w:rsidR="006A2926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Wykonawca 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z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chwilą 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odbioru 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przeniesie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nieodpłatnie </w:t>
      </w:r>
      <w:r w:rsidR="006A2926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na</w:t>
      </w:r>
      <w:r w:rsidR="006A2926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="006A2926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Zamawiającego</w:t>
      </w:r>
    </w:p>
    <w:p w14:paraId="37337D26" w14:textId="77777777" w:rsidR="00C83F8D" w:rsidRPr="0036643E" w:rsidRDefault="006A2926" w:rsidP="00C83F8D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Pr="0036643E">
        <w:rPr>
          <w:rFonts w:ascii="Arial" w:hAnsi="Arial" w:cs="Arial"/>
          <w:sz w:val="22"/>
          <w:szCs w:val="22"/>
        </w:rPr>
        <w:t>A</w:t>
      </w:r>
      <w:r w:rsidR="0076535E" w:rsidRPr="0036643E">
        <w:rPr>
          <w:rFonts w:ascii="Arial" w:hAnsi="Arial" w:cs="Arial"/>
          <w:sz w:val="22"/>
          <w:szCs w:val="22"/>
        </w:rPr>
        <w:t>utorskie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prawa majątkowe</w:t>
      </w:r>
      <w:r w:rsidR="00C83F8D" w:rsidRPr="0036643E">
        <w:rPr>
          <w:rFonts w:ascii="Arial" w:hAnsi="Arial" w:cs="Arial"/>
          <w:sz w:val="22"/>
          <w:szCs w:val="22"/>
        </w:rPr>
        <w:t xml:space="preserve"> do wykonanego przedmiotu umowy</w:t>
      </w:r>
      <w:r w:rsidR="0076535E" w:rsidRPr="0036643E">
        <w:rPr>
          <w:rFonts w:ascii="Arial" w:hAnsi="Arial" w:cs="Arial"/>
          <w:sz w:val="22"/>
          <w:szCs w:val="22"/>
        </w:rPr>
        <w:t xml:space="preserve">, w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tym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prawo do</w:t>
      </w:r>
      <w:r w:rsidR="00C83F8D" w:rsidRPr="0036643E">
        <w:rPr>
          <w:rFonts w:ascii="Arial" w:hAnsi="Arial" w:cs="Arial"/>
          <w:sz w:val="22"/>
          <w:szCs w:val="22"/>
        </w:rPr>
        <w:t xml:space="preserve"> </w:t>
      </w:r>
    </w:p>
    <w:p w14:paraId="4D54E475" w14:textId="77777777" w:rsidR="0076535E" w:rsidRPr="0036643E" w:rsidRDefault="00C83F8D" w:rsidP="00C83F8D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bezpłatnego korzystania z dzieła.</w:t>
      </w:r>
    </w:p>
    <w:p w14:paraId="4CCD4B8C" w14:textId="77777777" w:rsidR="00C83F8D" w:rsidRPr="0036643E" w:rsidRDefault="00A8367F" w:rsidP="00C83F8D">
      <w:pPr>
        <w:ind w:left="426" w:firstLine="282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AA64D8" w:rsidRPr="0036643E">
        <w:rPr>
          <w:rFonts w:ascii="Arial" w:hAnsi="Arial" w:cs="Arial"/>
          <w:sz w:val="22"/>
          <w:szCs w:val="22"/>
        </w:rPr>
        <w:t>.3. </w:t>
      </w:r>
      <w:r w:rsidR="0076535E" w:rsidRPr="0036643E">
        <w:rPr>
          <w:rFonts w:ascii="Arial" w:hAnsi="Arial" w:cs="Arial"/>
          <w:sz w:val="22"/>
          <w:szCs w:val="22"/>
        </w:rPr>
        <w:t>Wykonawca jest odpowiedzialny względem</w:t>
      </w:r>
      <w:r w:rsidR="00CE7AB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Zamawiającego,</w:t>
      </w:r>
      <w:r w:rsidR="00CE7AB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jeżeli </w:t>
      </w:r>
      <w:r w:rsidR="00CE7AB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opracowanie</w:t>
      </w:r>
    </w:p>
    <w:p w14:paraId="7AD81B0A" w14:textId="77777777" w:rsidR="00C83F8D" w:rsidRPr="0036643E" w:rsidRDefault="00C83F8D" w:rsidP="00C83F8D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</w:t>
      </w:r>
      <w:r w:rsidRPr="0036643E">
        <w:rPr>
          <w:rFonts w:ascii="Arial" w:hAnsi="Arial" w:cs="Arial"/>
          <w:sz w:val="22"/>
          <w:szCs w:val="22"/>
        </w:rPr>
        <w:tab/>
        <w:t>       ma wady zmniejszające jego wartość lub użyteczność ze względu na cel określony</w:t>
      </w:r>
      <w:r w:rsidRPr="0036643E">
        <w:rPr>
          <w:rFonts w:ascii="Arial" w:hAnsi="Arial" w:cs="Arial"/>
          <w:sz w:val="22"/>
          <w:szCs w:val="22"/>
        </w:rPr>
        <w:tab/>
        <w:t>       w specyfikacji albo wynikający z okoliczności lub przeznaczenia, w szczególności</w:t>
      </w:r>
    </w:p>
    <w:p w14:paraId="4F923F06" w14:textId="77777777" w:rsidR="00CE7AB2" w:rsidRPr="0036643E" w:rsidRDefault="00CE7AB2" w:rsidP="00CE7AB2">
      <w:pPr>
        <w:ind w:left="708" w:firstLine="3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</w:t>
      </w:r>
      <w:r w:rsidR="00C83F8D" w:rsidRPr="0036643E">
        <w:rPr>
          <w:rFonts w:ascii="Arial" w:hAnsi="Arial" w:cs="Arial"/>
          <w:sz w:val="22"/>
          <w:szCs w:val="22"/>
        </w:rPr>
        <w:t xml:space="preserve">odpowiada </w:t>
      </w:r>
      <w:r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 xml:space="preserve">za </w:t>
      </w:r>
      <w:r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 xml:space="preserve">niezgodność </w:t>
      </w:r>
      <w:r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>z</w:t>
      </w:r>
      <w:r w:rsidR="005F3FF0"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 xml:space="preserve"> parametrami</w:t>
      </w:r>
      <w:r w:rsidR="005F3FF0"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 xml:space="preserve"> ustalonymi </w:t>
      </w:r>
      <w:r w:rsidR="005F3FF0" w:rsidRPr="0036643E">
        <w:rPr>
          <w:rFonts w:ascii="Arial" w:hAnsi="Arial" w:cs="Arial"/>
          <w:sz w:val="22"/>
          <w:szCs w:val="22"/>
        </w:rPr>
        <w:t> </w:t>
      </w:r>
      <w:r w:rsidR="00C83F8D" w:rsidRPr="0036643E">
        <w:rPr>
          <w:rFonts w:ascii="Arial" w:hAnsi="Arial" w:cs="Arial"/>
          <w:sz w:val="22"/>
          <w:szCs w:val="22"/>
        </w:rPr>
        <w:t>przez</w:t>
      </w:r>
      <w:r w:rsidRPr="0036643E">
        <w:rPr>
          <w:rFonts w:ascii="Arial" w:hAnsi="Arial" w:cs="Arial"/>
          <w:sz w:val="22"/>
          <w:szCs w:val="22"/>
        </w:rPr>
        <w:t xml:space="preserve"> </w:t>
      </w:r>
      <w:r w:rsidR="005F3FF0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Zamawiającego, </w:t>
      </w:r>
    </w:p>
    <w:p w14:paraId="3888B4B4" w14:textId="77777777" w:rsidR="0076535E" w:rsidRPr="0036643E" w:rsidRDefault="00CE7AB2" w:rsidP="00CE7AB2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normami i przepisami </w:t>
      </w:r>
      <w:proofErr w:type="spellStart"/>
      <w:r w:rsidR="0076535E" w:rsidRPr="0036643E">
        <w:rPr>
          <w:rFonts w:ascii="Arial" w:hAnsi="Arial" w:cs="Arial"/>
          <w:sz w:val="22"/>
          <w:szCs w:val="22"/>
        </w:rPr>
        <w:t>techniczno</w:t>
      </w:r>
      <w:proofErr w:type="spellEnd"/>
      <w:r w:rsidR="0076535E" w:rsidRPr="0036643E">
        <w:rPr>
          <w:rFonts w:ascii="Arial" w:hAnsi="Arial" w:cs="Arial"/>
          <w:sz w:val="22"/>
          <w:szCs w:val="22"/>
        </w:rPr>
        <w:t xml:space="preserve"> -</w:t>
      </w:r>
      <w:r w:rsidR="00C50E67" w:rsidRPr="0036643E">
        <w:rPr>
          <w:rFonts w:ascii="Arial" w:hAnsi="Arial" w:cs="Arial"/>
          <w:sz w:val="22"/>
          <w:szCs w:val="22"/>
        </w:rPr>
        <w:t xml:space="preserve"> </w:t>
      </w:r>
      <w:r w:rsidR="0076535E" w:rsidRPr="0036643E">
        <w:rPr>
          <w:rFonts w:ascii="Arial" w:hAnsi="Arial" w:cs="Arial"/>
          <w:sz w:val="22"/>
          <w:szCs w:val="22"/>
        </w:rPr>
        <w:t>budowlanymi.</w:t>
      </w:r>
    </w:p>
    <w:p w14:paraId="4C5CD859" w14:textId="77777777" w:rsidR="00853154" w:rsidRDefault="00A8367F" w:rsidP="00853154">
      <w:pPr>
        <w:ind w:left="432" w:firstLine="273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CE7AB2" w:rsidRPr="0036643E">
        <w:rPr>
          <w:rFonts w:ascii="Arial" w:hAnsi="Arial" w:cs="Arial"/>
          <w:sz w:val="22"/>
          <w:szCs w:val="22"/>
        </w:rPr>
        <w:t>.4. </w:t>
      </w:r>
      <w:r w:rsidR="0076535E" w:rsidRPr="0036643E">
        <w:rPr>
          <w:rFonts w:ascii="Arial" w:hAnsi="Arial" w:cs="Arial"/>
          <w:sz w:val="22"/>
          <w:szCs w:val="22"/>
        </w:rPr>
        <w:t>Zamawiający</w:t>
      </w:r>
      <w:r w:rsidR="0023162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sprawdzi</w:t>
      </w:r>
      <w:r w:rsidR="00231622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w </w:t>
      </w:r>
      <w:r w:rsidR="00231622" w:rsidRPr="0036643E">
        <w:rPr>
          <w:rFonts w:ascii="Arial" w:hAnsi="Arial" w:cs="Arial"/>
          <w:sz w:val="22"/>
          <w:szCs w:val="22"/>
        </w:rPr>
        <w:t>ciągu  </w:t>
      </w:r>
      <w:r w:rsidR="005523E9" w:rsidRPr="005523E9">
        <w:rPr>
          <w:rFonts w:ascii="Arial" w:hAnsi="Arial" w:cs="Arial"/>
          <w:b/>
          <w:bCs w:val="0"/>
          <w:sz w:val="22"/>
          <w:szCs w:val="22"/>
        </w:rPr>
        <w:t xml:space="preserve">14 </w:t>
      </w:r>
      <w:r w:rsidR="0076535E" w:rsidRPr="0036643E">
        <w:rPr>
          <w:rFonts w:ascii="Arial" w:hAnsi="Arial" w:cs="Arial"/>
          <w:b/>
          <w:sz w:val="22"/>
          <w:szCs w:val="22"/>
        </w:rPr>
        <w:t>dni</w:t>
      </w:r>
      <w:r w:rsidR="00231622" w:rsidRPr="0036643E">
        <w:rPr>
          <w:rFonts w:ascii="Arial" w:hAnsi="Arial" w:cs="Arial"/>
          <w:b/>
          <w:sz w:val="22"/>
          <w:szCs w:val="22"/>
        </w:rPr>
        <w:t> </w:t>
      </w:r>
      <w:r w:rsidR="0076535E" w:rsidRPr="0036643E">
        <w:rPr>
          <w:rFonts w:ascii="Arial" w:hAnsi="Arial" w:cs="Arial"/>
          <w:b/>
          <w:sz w:val="22"/>
          <w:szCs w:val="22"/>
        </w:rPr>
        <w:t xml:space="preserve"> </w:t>
      </w:r>
      <w:r w:rsidR="005523E9">
        <w:rPr>
          <w:rFonts w:ascii="Arial" w:hAnsi="Arial" w:cs="Arial"/>
          <w:b/>
          <w:sz w:val="22"/>
          <w:szCs w:val="22"/>
        </w:rPr>
        <w:t>kalendarzowych</w:t>
      </w:r>
      <w:r w:rsidR="0076535E" w:rsidRPr="0036643E">
        <w:rPr>
          <w:rFonts w:ascii="Arial" w:hAnsi="Arial" w:cs="Arial"/>
          <w:b/>
          <w:sz w:val="22"/>
          <w:szCs w:val="22"/>
        </w:rPr>
        <w:t xml:space="preserve"> </w:t>
      </w:r>
      <w:r w:rsidR="00231622" w:rsidRPr="0036643E">
        <w:rPr>
          <w:rFonts w:ascii="Arial" w:hAnsi="Arial" w:cs="Arial"/>
          <w:b/>
          <w:sz w:val="22"/>
          <w:szCs w:val="22"/>
        </w:rPr>
        <w:t xml:space="preserve"> </w:t>
      </w:r>
      <w:r w:rsidR="0076535E" w:rsidRPr="0036643E">
        <w:rPr>
          <w:rFonts w:ascii="Arial" w:hAnsi="Arial" w:cs="Arial"/>
          <w:sz w:val="22"/>
          <w:szCs w:val="22"/>
        </w:rPr>
        <w:t>od d</w:t>
      </w:r>
      <w:r w:rsidR="00ED1A00">
        <w:rPr>
          <w:rFonts w:ascii="Arial" w:hAnsi="Arial" w:cs="Arial"/>
          <w:sz w:val="22"/>
          <w:szCs w:val="22"/>
        </w:rPr>
        <w:t xml:space="preserve">aty złożenia </w:t>
      </w:r>
      <w:r w:rsidR="00853154">
        <w:rPr>
          <w:rFonts w:ascii="Arial" w:hAnsi="Arial" w:cs="Arial"/>
          <w:sz w:val="22"/>
          <w:szCs w:val="22"/>
        </w:rPr>
        <w:t xml:space="preserve">  </w:t>
      </w:r>
    </w:p>
    <w:p w14:paraId="53AD42A0" w14:textId="51D20B8B" w:rsidR="00CE7AB2" w:rsidRPr="0036643E" w:rsidRDefault="00853154" w:rsidP="00853154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ED1A00">
        <w:rPr>
          <w:rFonts w:ascii="Arial" w:hAnsi="Arial" w:cs="Arial"/>
          <w:sz w:val="22"/>
          <w:szCs w:val="22"/>
        </w:rPr>
        <w:t xml:space="preserve">przedmiotu umowy do kancelarii siedziby Zamawiającego </w:t>
      </w:r>
      <w:r>
        <w:rPr>
          <w:rFonts w:ascii="Arial" w:hAnsi="Arial" w:cs="Arial"/>
          <w:sz w:val="22"/>
          <w:szCs w:val="22"/>
        </w:rPr>
        <w:t>zgodność zakresu</w:t>
      </w:r>
      <w:r>
        <w:rPr>
          <w:rFonts w:ascii="Arial" w:hAnsi="Arial" w:cs="Arial"/>
          <w:sz w:val="22"/>
          <w:szCs w:val="22"/>
        </w:rPr>
        <w:br/>
        <w:t xml:space="preserve">            i formy opracowań. </w:t>
      </w:r>
    </w:p>
    <w:p w14:paraId="38E1D3CF" w14:textId="77777777" w:rsidR="00010813" w:rsidRPr="0036643E" w:rsidRDefault="00A8367F" w:rsidP="00010813">
      <w:pPr>
        <w:ind w:left="426" w:firstLine="282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lastRenderedPageBreak/>
        <w:t>7</w:t>
      </w:r>
      <w:r w:rsidR="00010813" w:rsidRPr="0036643E">
        <w:rPr>
          <w:rFonts w:ascii="Arial" w:hAnsi="Arial" w:cs="Arial"/>
          <w:sz w:val="22"/>
          <w:szCs w:val="22"/>
        </w:rPr>
        <w:t>.5. </w:t>
      </w:r>
      <w:r w:rsidR="0076535E" w:rsidRPr="0036643E">
        <w:rPr>
          <w:rFonts w:ascii="Arial" w:hAnsi="Arial" w:cs="Arial"/>
          <w:sz w:val="22"/>
          <w:szCs w:val="22"/>
        </w:rPr>
        <w:t>Pozytywna ocena zgodności zakresu i formy opracowań z wymaganiami w formie</w:t>
      </w:r>
    </w:p>
    <w:p w14:paraId="4A878451" w14:textId="77777777" w:rsidR="00010813" w:rsidRPr="0036643E" w:rsidRDefault="00010813" w:rsidP="00010813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Pr="0036643E">
        <w:rPr>
          <w:rFonts w:ascii="Arial" w:hAnsi="Arial" w:cs="Arial"/>
          <w:sz w:val="22"/>
          <w:szCs w:val="22"/>
        </w:rPr>
        <w:t>  p</w:t>
      </w:r>
      <w:r w:rsidR="0076535E" w:rsidRPr="0036643E">
        <w:rPr>
          <w:rFonts w:ascii="Arial" w:hAnsi="Arial" w:cs="Arial"/>
          <w:sz w:val="22"/>
          <w:szCs w:val="22"/>
        </w:rPr>
        <w:t>isemnej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 xml:space="preserve"> stanowić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 xml:space="preserve"> będzie</w:t>
      </w:r>
      <w:r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podstawę </w:t>
      </w:r>
      <w:r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do </w:t>
      </w:r>
      <w:r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sporządzenia 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>protokołu</w:t>
      </w:r>
      <w:r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odbioru</w:t>
      </w:r>
    </w:p>
    <w:p w14:paraId="4BEBE247" w14:textId="77777777" w:rsidR="00010813" w:rsidRPr="0036643E" w:rsidRDefault="00010813" w:rsidP="00010813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>dokumentacji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 xml:space="preserve"> z 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 xml:space="preserve">przeprowadzonej 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>kontroli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 xml:space="preserve"> stanu </w:t>
      </w:r>
      <w:r w:rsidRPr="0036643E">
        <w:rPr>
          <w:rFonts w:ascii="Arial" w:hAnsi="Arial" w:cs="Arial"/>
          <w:sz w:val="22"/>
          <w:szCs w:val="22"/>
        </w:rPr>
        <w:t>   </w:t>
      </w:r>
      <w:r w:rsidR="0076535E" w:rsidRPr="0036643E">
        <w:rPr>
          <w:rFonts w:ascii="Arial" w:hAnsi="Arial" w:cs="Arial"/>
          <w:sz w:val="22"/>
          <w:szCs w:val="22"/>
        </w:rPr>
        <w:t>technicznego</w:t>
      </w:r>
      <w:r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obiektów</w:t>
      </w:r>
    </w:p>
    <w:p w14:paraId="3354A93E" w14:textId="77777777" w:rsidR="0076535E" w:rsidRPr="0036643E" w:rsidRDefault="00010813" w:rsidP="00010813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budowlanych. </w:t>
      </w:r>
    </w:p>
    <w:p w14:paraId="51ED7522" w14:textId="77777777" w:rsidR="0041070A" w:rsidRPr="0036643E" w:rsidRDefault="00A8367F" w:rsidP="0041070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BB312E" w:rsidRPr="0036643E">
        <w:rPr>
          <w:rFonts w:ascii="Arial" w:hAnsi="Arial" w:cs="Arial"/>
          <w:sz w:val="22"/>
          <w:szCs w:val="22"/>
        </w:rPr>
        <w:t>.6</w:t>
      </w:r>
      <w:r w:rsidR="0041070A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>Za zakończenie przedmiotu umowy uznaje się datę wpływu ostatecznej wersji ww.</w:t>
      </w:r>
    </w:p>
    <w:p w14:paraId="1DB36961" w14:textId="77777777" w:rsidR="0076535E" w:rsidRPr="0036643E" w:rsidRDefault="0041070A" w:rsidP="0041070A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>dokumentacji do kancelarii siedziby Zamawiającego</w:t>
      </w:r>
      <w:r w:rsidRPr="0036643E">
        <w:rPr>
          <w:rFonts w:ascii="Arial" w:hAnsi="Arial" w:cs="Arial"/>
          <w:sz w:val="22"/>
          <w:szCs w:val="22"/>
        </w:rPr>
        <w:t>.</w:t>
      </w:r>
    </w:p>
    <w:p w14:paraId="06DE616B" w14:textId="77777777" w:rsidR="0041070A" w:rsidRPr="0036643E" w:rsidRDefault="00A8367F" w:rsidP="0041070A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BB312E" w:rsidRPr="0036643E">
        <w:rPr>
          <w:rFonts w:ascii="Arial" w:hAnsi="Arial" w:cs="Arial"/>
          <w:sz w:val="22"/>
          <w:szCs w:val="22"/>
        </w:rPr>
        <w:t>.7</w:t>
      </w:r>
      <w:r w:rsidR="0041070A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>W przypadku stwierdzenia przez Zamawiającego wad z przeprowadzonej kontroli</w:t>
      </w:r>
    </w:p>
    <w:p w14:paraId="1C4BFBAC" w14:textId="77777777" w:rsidR="0041070A" w:rsidRPr="0036643E" w:rsidRDefault="0041070A" w:rsidP="0041070A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stanu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technicznego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obiektów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budowlanych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bieg terminu odbioru wstrzymuje się</w:t>
      </w:r>
    </w:p>
    <w:p w14:paraId="2A02B8FF" w14:textId="77777777" w:rsidR="0076535E" w:rsidRPr="0036643E" w:rsidRDefault="0041070A" w:rsidP="0041070A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do czasu usunięcia wad przez Wykonawcę.</w:t>
      </w:r>
    </w:p>
    <w:p w14:paraId="457FDB5D" w14:textId="77777777" w:rsidR="00B8719A" w:rsidRPr="0036643E" w:rsidRDefault="00A8367F" w:rsidP="00B8719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BB312E" w:rsidRPr="0036643E">
        <w:rPr>
          <w:rFonts w:ascii="Arial" w:hAnsi="Arial" w:cs="Arial"/>
          <w:sz w:val="22"/>
          <w:szCs w:val="22"/>
        </w:rPr>
        <w:t>.8</w:t>
      </w:r>
      <w:r w:rsidR="00B8719A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>Na</w:t>
      </w:r>
      <w:r w:rsidR="00D44DA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okoliczność</w:t>
      </w:r>
      <w:r w:rsidR="00D44DA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usunięcia </w:t>
      </w:r>
      <w:r w:rsidR="00D44DA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wad </w:t>
      </w:r>
      <w:r w:rsidR="00D44DA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dokumentacji </w:t>
      </w:r>
      <w:r w:rsidR="00D44DA2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Zamawiający sporządzi dokument</w:t>
      </w:r>
    </w:p>
    <w:p w14:paraId="550F58A0" w14:textId="77777777" w:rsidR="0076535E" w:rsidRPr="0036643E" w:rsidRDefault="00B8719A" w:rsidP="00B8719A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potwierdzający ich usunięcie.</w:t>
      </w:r>
    </w:p>
    <w:p w14:paraId="48C7C3CC" w14:textId="77777777" w:rsidR="00D44DA2" w:rsidRPr="0036643E" w:rsidRDefault="00A8367F" w:rsidP="00D44DA2">
      <w:pPr>
        <w:ind w:left="426" w:firstLine="282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7</w:t>
      </w:r>
      <w:r w:rsidR="00BB312E" w:rsidRPr="0036643E">
        <w:rPr>
          <w:rFonts w:ascii="Arial" w:hAnsi="Arial" w:cs="Arial"/>
          <w:sz w:val="22"/>
          <w:szCs w:val="22"/>
        </w:rPr>
        <w:t>.9</w:t>
      </w:r>
      <w:r w:rsidR="00D44DA2" w:rsidRPr="0036643E">
        <w:rPr>
          <w:rFonts w:ascii="Arial" w:hAnsi="Arial" w:cs="Arial"/>
          <w:sz w:val="22"/>
          <w:szCs w:val="22"/>
        </w:rPr>
        <w:t>. </w:t>
      </w:r>
      <w:r w:rsidR="0076535E" w:rsidRPr="0036643E">
        <w:rPr>
          <w:rFonts w:ascii="Arial" w:hAnsi="Arial" w:cs="Arial"/>
          <w:sz w:val="22"/>
          <w:szCs w:val="22"/>
        </w:rPr>
        <w:t xml:space="preserve">W przypadku przekroczenia przez Wykonawcę terminu określonego </w:t>
      </w:r>
    </w:p>
    <w:p w14:paraId="32AF4280" w14:textId="77777777" w:rsidR="00D44DA2" w:rsidRPr="0036643E" w:rsidRDefault="00D44DA2" w:rsidP="00D44DA2">
      <w:pPr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   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w umowie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Zamawiający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może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odstąpić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od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umowy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uznając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winę Wykonawcy</w:t>
      </w:r>
    </w:p>
    <w:p w14:paraId="0896F6BB" w14:textId="77777777" w:rsidR="0076535E" w:rsidRPr="0036643E" w:rsidRDefault="00D44DA2" w:rsidP="004F3227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za nie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wywiązywanie się z umowy.</w:t>
      </w:r>
    </w:p>
    <w:p w14:paraId="22840953" w14:textId="77777777" w:rsidR="0076535E" w:rsidRPr="0036643E" w:rsidRDefault="00A8367F" w:rsidP="00EB123F">
      <w:pPr>
        <w:ind w:left="360" w:firstLine="348"/>
        <w:jc w:val="both"/>
        <w:rPr>
          <w:rFonts w:ascii="Arial" w:hAnsi="Arial" w:cs="Arial"/>
        </w:rPr>
      </w:pPr>
      <w:r w:rsidRPr="0036643E">
        <w:rPr>
          <w:rFonts w:ascii="Arial" w:hAnsi="Arial" w:cs="Arial"/>
          <w:b/>
          <w:sz w:val="22"/>
          <w:szCs w:val="22"/>
        </w:rPr>
        <w:t>8</w:t>
      </w:r>
      <w:r w:rsidR="00AA64D8" w:rsidRPr="0036643E">
        <w:rPr>
          <w:rFonts w:ascii="Arial" w:hAnsi="Arial" w:cs="Arial"/>
          <w:b/>
          <w:sz w:val="22"/>
          <w:szCs w:val="22"/>
        </w:rPr>
        <w:t>.</w:t>
      </w:r>
      <w:r w:rsidR="001F6D1C" w:rsidRPr="0036643E">
        <w:rPr>
          <w:rFonts w:ascii="Arial" w:hAnsi="Arial" w:cs="Arial"/>
          <w:b/>
          <w:sz w:val="22"/>
          <w:szCs w:val="22"/>
        </w:rPr>
        <w:t xml:space="preserve"> </w:t>
      </w:r>
      <w:r w:rsidR="00AA64D8" w:rsidRPr="0036643E">
        <w:rPr>
          <w:rFonts w:ascii="Arial" w:hAnsi="Arial" w:cs="Arial"/>
          <w:sz w:val="22"/>
          <w:szCs w:val="22"/>
        </w:rPr>
        <w:t xml:space="preserve"> </w:t>
      </w:r>
      <w:r w:rsidR="0076535E" w:rsidRPr="0036643E">
        <w:rPr>
          <w:rFonts w:ascii="Arial" w:hAnsi="Arial" w:cs="Arial"/>
          <w:sz w:val="22"/>
          <w:szCs w:val="22"/>
        </w:rPr>
        <w:t>Inne:</w:t>
      </w:r>
    </w:p>
    <w:p w14:paraId="3E668121" w14:textId="77777777" w:rsidR="00EB123F" w:rsidRPr="0036643E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8</w:t>
      </w:r>
      <w:r w:rsidR="00EB123F" w:rsidRPr="0036643E">
        <w:rPr>
          <w:rFonts w:ascii="Arial" w:hAnsi="Arial" w:cs="Arial"/>
          <w:sz w:val="22"/>
          <w:szCs w:val="22"/>
        </w:rPr>
        <w:t>.1. </w:t>
      </w:r>
      <w:r w:rsidR="0076535E" w:rsidRPr="0036643E">
        <w:rPr>
          <w:rFonts w:ascii="Arial" w:hAnsi="Arial" w:cs="Arial"/>
          <w:sz w:val="22"/>
          <w:szCs w:val="22"/>
        </w:rPr>
        <w:t>Protokół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należy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opracować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komputerowo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w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sposób czytelny, tak aby informacje</w:t>
      </w:r>
    </w:p>
    <w:p w14:paraId="7D74AFDE" w14:textId="77777777" w:rsidR="0076535E" w:rsidRPr="0036643E" w:rsidRDefault="00EB123F" w:rsidP="00EB123F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zawarte w protokole nie budziły wątpliwoś</w:t>
      </w:r>
      <w:r w:rsidRPr="0036643E">
        <w:rPr>
          <w:rFonts w:ascii="Arial" w:hAnsi="Arial" w:cs="Arial"/>
          <w:sz w:val="22"/>
          <w:szCs w:val="22"/>
        </w:rPr>
        <w:t>ci czytających go osób trzecich.</w:t>
      </w:r>
    </w:p>
    <w:p w14:paraId="008BD289" w14:textId="77777777" w:rsidR="00EB123F" w:rsidRPr="0036643E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8</w:t>
      </w:r>
      <w:r w:rsidR="00EB123F" w:rsidRPr="0036643E">
        <w:rPr>
          <w:rFonts w:ascii="Arial" w:hAnsi="Arial" w:cs="Arial"/>
          <w:sz w:val="22"/>
          <w:szCs w:val="22"/>
        </w:rPr>
        <w:t>.2. </w:t>
      </w:r>
      <w:r w:rsidR="0076535E" w:rsidRPr="0036643E">
        <w:rPr>
          <w:rFonts w:ascii="Arial" w:hAnsi="Arial" w:cs="Arial"/>
          <w:sz w:val="22"/>
          <w:szCs w:val="22"/>
        </w:rPr>
        <w:t xml:space="preserve">Wykonawca </w:t>
      </w:r>
      <w:r w:rsidR="00EB123F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zobowiązany</w:t>
      </w:r>
      <w:r w:rsidR="00EB123F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 jest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zachować </w:t>
      </w:r>
      <w:r w:rsidR="00EB123F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 xml:space="preserve">w </w:t>
      </w:r>
      <w:r w:rsidR="00EB123F" w:rsidRPr="0036643E">
        <w:rPr>
          <w:rFonts w:ascii="Arial" w:hAnsi="Arial" w:cs="Arial"/>
          <w:sz w:val="22"/>
          <w:szCs w:val="22"/>
        </w:rPr>
        <w:t>  </w:t>
      </w:r>
      <w:r w:rsidR="0076535E" w:rsidRPr="0036643E">
        <w:rPr>
          <w:rFonts w:ascii="Arial" w:hAnsi="Arial" w:cs="Arial"/>
          <w:sz w:val="22"/>
          <w:szCs w:val="22"/>
        </w:rPr>
        <w:t>tajemnicy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wszelkie </w:t>
      </w:r>
      <w:r w:rsidR="00EB123F"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wiadomości</w:t>
      </w:r>
    </w:p>
    <w:p w14:paraId="0F18810D" w14:textId="77777777" w:rsidR="0076535E" w:rsidRPr="0036643E" w:rsidRDefault="00EB123F" w:rsidP="00EB123F">
      <w:p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                  </w:t>
      </w:r>
      <w:r w:rsidR="0076535E" w:rsidRPr="0036643E">
        <w:rPr>
          <w:rFonts w:ascii="Arial" w:hAnsi="Arial" w:cs="Arial"/>
          <w:sz w:val="22"/>
          <w:szCs w:val="22"/>
        </w:rPr>
        <w:t xml:space="preserve"> uzyskane w związku z wykonywaniem niniejszego zamówienia. </w:t>
      </w:r>
    </w:p>
    <w:p w14:paraId="3A1B9ACD" w14:textId="77777777" w:rsidR="0076535E" w:rsidRPr="0036643E" w:rsidRDefault="00A8367F" w:rsidP="00EB123F">
      <w:pPr>
        <w:ind w:left="432" w:firstLine="276"/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8</w:t>
      </w:r>
      <w:r w:rsidR="00EB123F" w:rsidRPr="0036643E">
        <w:rPr>
          <w:rFonts w:ascii="Arial" w:hAnsi="Arial" w:cs="Arial"/>
          <w:sz w:val="22"/>
          <w:szCs w:val="22"/>
        </w:rPr>
        <w:t>.3. </w:t>
      </w:r>
      <w:r w:rsidR="0076535E" w:rsidRPr="0036643E">
        <w:rPr>
          <w:rFonts w:ascii="Arial" w:hAnsi="Arial" w:cs="Arial"/>
          <w:sz w:val="22"/>
          <w:szCs w:val="22"/>
        </w:rPr>
        <w:t>Wykonawca przekaże Zamawiającemu następujące opracowania:</w:t>
      </w:r>
    </w:p>
    <w:p w14:paraId="500E8FF6" w14:textId="77777777" w:rsidR="0064221B" w:rsidRPr="0036643E" w:rsidRDefault="00EB123F" w:rsidP="0064221B">
      <w:pPr>
        <w:ind w:left="1428"/>
        <w:jc w:val="both"/>
        <w:rPr>
          <w:rFonts w:ascii="Arial" w:hAnsi="Arial" w:cs="Arial"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 xml:space="preserve">a) </w:t>
      </w:r>
      <w:r w:rsidR="0076535E" w:rsidRPr="0036643E">
        <w:rPr>
          <w:rFonts w:ascii="Arial" w:hAnsi="Arial" w:cs="Arial"/>
          <w:sz w:val="22"/>
          <w:szCs w:val="22"/>
        </w:rPr>
        <w:t xml:space="preserve">protokoły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z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kontroli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jednorocznej 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>w</w:t>
      </w:r>
      <w:r w:rsidRPr="0036643E">
        <w:rPr>
          <w:rFonts w:ascii="Arial" w:hAnsi="Arial" w:cs="Arial"/>
          <w:sz w:val="22"/>
          <w:szCs w:val="22"/>
        </w:rPr>
        <w:t> </w:t>
      </w:r>
      <w:r w:rsidR="0076535E" w:rsidRPr="0036643E">
        <w:rPr>
          <w:rFonts w:ascii="Arial" w:hAnsi="Arial" w:cs="Arial"/>
          <w:sz w:val="22"/>
          <w:szCs w:val="22"/>
        </w:rPr>
        <w:t xml:space="preserve"> formie papierowej dla każdego</w:t>
      </w:r>
      <w:r w:rsidR="0064221B" w:rsidRPr="0036643E">
        <w:rPr>
          <w:rFonts w:ascii="Arial" w:hAnsi="Arial" w:cs="Arial"/>
          <w:sz w:val="22"/>
          <w:szCs w:val="22"/>
        </w:rPr>
        <w:t>:</w:t>
      </w:r>
    </w:p>
    <w:p w14:paraId="59B5BEA9" w14:textId="77777777" w:rsidR="0064221B" w:rsidRPr="0036643E" w:rsidRDefault="0064221B" w:rsidP="0064221B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 xml:space="preserve">budynku i </w:t>
      </w:r>
      <w:r w:rsidR="0076535E" w:rsidRPr="0036643E">
        <w:rPr>
          <w:rFonts w:ascii="Arial" w:hAnsi="Arial" w:cs="Arial"/>
          <w:sz w:val="22"/>
          <w:szCs w:val="22"/>
        </w:rPr>
        <w:t xml:space="preserve"> ob</w:t>
      </w:r>
      <w:r w:rsidR="00EB123F" w:rsidRPr="0036643E">
        <w:rPr>
          <w:rFonts w:ascii="Arial" w:hAnsi="Arial" w:cs="Arial"/>
          <w:sz w:val="22"/>
          <w:szCs w:val="22"/>
        </w:rPr>
        <w:t>iektu</w:t>
      </w:r>
      <w:r w:rsidRPr="0036643E">
        <w:rPr>
          <w:rFonts w:ascii="Arial" w:hAnsi="Arial" w:cs="Arial"/>
          <w:sz w:val="22"/>
          <w:szCs w:val="22"/>
        </w:rPr>
        <w:t xml:space="preserve"> </w:t>
      </w:r>
      <w:r w:rsidR="00EB123F" w:rsidRPr="0036643E">
        <w:rPr>
          <w:rFonts w:ascii="Arial" w:hAnsi="Arial" w:cs="Arial"/>
          <w:sz w:val="22"/>
          <w:szCs w:val="22"/>
        </w:rPr>
        <w:t xml:space="preserve">budowlanego </w:t>
      </w:r>
      <w:r w:rsidR="0076535E" w:rsidRPr="0036643E">
        <w:rPr>
          <w:rFonts w:ascii="Arial" w:hAnsi="Arial" w:cs="Arial"/>
          <w:sz w:val="22"/>
          <w:szCs w:val="22"/>
        </w:rPr>
        <w:t xml:space="preserve"> - po</w:t>
      </w:r>
      <w:r w:rsidR="0076535E" w:rsidRPr="0036643E">
        <w:rPr>
          <w:rFonts w:ascii="Arial" w:hAnsi="Arial" w:cs="Arial"/>
          <w:b/>
          <w:sz w:val="22"/>
          <w:szCs w:val="22"/>
        </w:rPr>
        <w:t xml:space="preserve"> </w:t>
      </w:r>
      <w:r w:rsidR="001D1F94" w:rsidRPr="0036643E">
        <w:rPr>
          <w:rFonts w:ascii="Arial" w:hAnsi="Arial" w:cs="Arial"/>
          <w:b/>
          <w:sz w:val="22"/>
          <w:szCs w:val="22"/>
        </w:rPr>
        <w:t>1</w:t>
      </w:r>
      <w:r w:rsidR="0076535E" w:rsidRPr="0036643E">
        <w:rPr>
          <w:rFonts w:ascii="Arial" w:hAnsi="Arial" w:cs="Arial"/>
          <w:b/>
          <w:sz w:val="22"/>
          <w:szCs w:val="22"/>
        </w:rPr>
        <w:t xml:space="preserve"> egz.</w:t>
      </w:r>
      <w:r w:rsidRPr="0036643E">
        <w:rPr>
          <w:rFonts w:ascii="Arial" w:hAnsi="Arial" w:cs="Arial"/>
          <w:b/>
          <w:sz w:val="22"/>
          <w:szCs w:val="22"/>
        </w:rPr>
        <w:t xml:space="preserve"> </w:t>
      </w:r>
    </w:p>
    <w:p w14:paraId="2C60419F" w14:textId="77777777" w:rsidR="001A4210" w:rsidRPr="0036643E" w:rsidRDefault="0064221B" w:rsidP="0064221B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</w:rPr>
      </w:pPr>
      <w:r w:rsidRPr="0036643E">
        <w:rPr>
          <w:rFonts w:ascii="Arial" w:hAnsi="Arial" w:cs="Arial"/>
          <w:sz w:val="22"/>
          <w:szCs w:val="22"/>
        </w:rPr>
        <w:t>o</w:t>
      </w:r>
      <w:r w:rsidR="001A4210" w:rsidRPr="0036643E">
        <w:rPr>
          <w:rFonts w:ascii="Arial" w:hAnsi="Arial" w:cs="Arial"/>
          <w:sz w:val="22"/>
          <w:szCs w:val="22"/>
        </w:rPr>
        <w:t>biekty szkoleniowe</w:t>
      </w:r>
      <w:r w:rsidR="001A4210" w:rsidRPr="0036643E">
        <w:rPr>
          <w:rFonts w:ascii="Arial" w:hAnsi="Arial" w:cs="Arial"/>
          <w:b/>
          <w:sz w:val="22"/>
          <w:szCs w:val="22"/>
        </w:rPr>
        <w:t xml:space="preserve"> </w:t>
      </w:r>
      <w:r w:rsidRPr="0036643E">
        <w:rPr>
          <w:rFonts w:ascii="Arial" w:hAnsi="Arial" w:cs="Arial"/>
          <w:b/>
          <w:sz w:val="22"/>
          <w:szCs w:val="22"/>
        </w:rPr>
        <w:t xml:space="preserve">– po </w:t>
      </w:r>
      <w:r w:rsidR="001A4210" w:rsidRPr="0036643E">
        <w:rPr>
          <w:rFonts w:ascii="Arial" w:hAnsi="Arial" w:cs="Arial"/>
          <w:b/>
          <w:sz w:val="22"/>
          <w:szCs w:val="22"/>
        </w:rPr>
        <w:t>2</w:t>
      </w:r>
      <w:r w:rsidRPr="0036643E">
        <w:rPr>
          <w:rFonts w:ascii="Arial" w:hAnsi="Arial" w:cs="Arial"/>
          <w:b/>
          <w:sz w:val="22"/>
          <w:szCs w:val="22"/>
        </w:rPr>
        <w:t xml:space="preserve"> </w:t>
      </w:r>
      <w:r w:rsidR="001A4210" w:rsidRPr="0036643E">
        <w:rPr>
          <w:rFonts w:ascii="Arial" w:hAnsi="Arial" w:cs="Arial"/>
          <w:b/>
          <w:sz w:val="22"/>
          <w:szCs w:val="22"/>
        </w:rPr>
        <w:t>egz</w:t>
      </w:r>
      <w:r w:rsidRPr="0036643E">
        <w:rPr>
          <w:rFonts w:ascii="Arial" w:hAnsi="Arial" w:cs="Arial"/>
          <w:b/>
          <w:sz w:val="22"/>
          <w:szCs w:val="22"/>
        </w:rPr>
        <w:t>.</w:t>
      </w:r>
    </w:p>
    <w:p w14:paraId="03C23DA4" w14:textId="77777777" w:rsidR="0076535E" w:rsidRPr="0036643E" w:rsidRDefault="00EB123F" w:rsidP="00EB123F">
      <w:pPr>
        <w:ind w:left="1428"/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 xml:space="preserve">b) </w:t>
      </w:r>
      <w:r w:rsidR="0076535E" w:rsidRPr="0036643E">
        <w:rPr>
          <w:rFonts w:ascii="Arial" w:hAnsi="Arial" w:cs="Arial"/>
          <w:sz w:val="22"/>
          <w:szCs w:val="22"/>
        </w:rPr>
        <w:t>zestawienia zbiorcze dla każdego</w:t>
      </w:r>
      <w:r w:rsidRPr="0036643E">
        <w:rPr>
          <w:rFonts w:ascii="Arial" w:hAnsi="Arial" w:cs="Arial"/>
          <w:sz w:val="22"/>
          <w:szCs w:val="22"/>
        </w:rPr>
        <w:t xml:space="preserve"> kompleksu wg załącznik</w:t>
      </w:r>
      <w:r w:rsidR="0076535E" w:rsidRPr="0036643E">
        <w:rPr>
          <w:rFonts w:ascii="Arial" w:hAnsi="Arial" w:cs="Arial"/>
          <w:sz w:val="22"/>
          <w:szCs w:val="22"/>
        </w:rPr>
        <w:t xml:space="preserve"> - po</w:t>
      </w:r>
      <w:r w:rsidR="0076535E" w:rsidRPr="0036643E">
        <w:rPr>
          <w:rFonts w:ascii="Arial" w:hAnsi="Arial" w:cs="Arial"/>
          <w:b/>
          <w:sz w:val="22"/>
          <w:szCs w:val="22"/>
        </w:rPr>
        <w:t xml:space="preserve"> 2 egz.</w:t>
      </w:r>
      <w:r w:rsidR="0076535E" w:rsidRPr="0036643E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</w:t>
      </w:r>
    </w:p>
    <w:p w14:paraId="4DC37DFD" w14:textId="77777777" w:rsidR="0076535E" w:rsidRPr="0036643E" w:rsidRDefault="00EB123F" w:rsidP="00EB123F">
      <w:pPr>
        <w:ind w:left="1428"/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 xml:space="preserve">c) </w:t>
      </w:r>
      <w:r w:rsidR="0076535E" w:rsidRPr="0036643E">
        <w:rPr>
          <w:rFonts w:ascii="Arial" w:hAnsi="Arial" w:cs="Arial"/>
          <w:sz w:val="22"/>
          <w:szCs w:val="22"/>
        </w:rPr>
        <w:t>nośnik CD z zapisanymi elektronicznie ww</w:t>
      </w:r>
      <w:r w:rsidRPr="0036643E">
        <w:rPr>
          <w:rFonts w:ascii="Arial" w:hAnsi="Arial" w:cs="Arial"/>
          <w:sz w:val="22"/>
          <w:szCs w:val="22"/>
        </w:rPr>
        <w:t>. dokumentami:</w:t>
      </w:r>
      <w:r w:rsidR="0076535E" w:rsidRPr="0036643E">
        <w:rPr>
          <w:rFonts w:ascii="Arial" w:hAnsi="Arial" w:cs="Arial"/>
          <w:sz w:val="22"/>
          <w:szCs w:val="22"/>
        </w:rPr>
        <w:t xml:space="preserve">  - po </w:t>
      </w:r>
      <w:r w:rsidR="0076535E" w:rsidRPr="0036643E">
        <w:rPr>
          <w:rFonts w:ascii="Arial" w:hAnsi="Arial" w:cs="Arial"/>
          <w:b/>
          <w:sz w:val="22"/>
          <w:szCs w:val="22"/>
        </w:rPr>
        <w:t>2 egz.</w:t>
      </w:r>
    </w:p>
    <w:p w14:paraId="5FC542B4" w14:textId="77777777" w:rsidR="0076535E" w:rsidRPr="0036643E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zeskanowane protokoły w formacie „pdf”</w:t>
      </w:r>
    </w:p>
    <w:p w14:paraId="2D9CCD88" w14:textId="77777777" w:rsidR="0076535E" w:rsidRPr="0036643E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>zeskanowane zestawienia zbiorcze w formacie „pdf”</w:t>
      </w:r>
    </w:p>
    <w:p w14:paraId="7385A196" w14:textId="77777777" w:rsidR="0076535E" w:rsidRPr="0036643E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 xml:space="preserve">zestawienia zbiorcze </w:t>
      </w:r>
      <w:r w:rsidR="00F27CF2" w:rsidRPr="0036643E">
        <w:rPr>
          <w:rFonts w:ascii="Arial" w:hAnsi="Arial" w:cs="Arial"/>
          <w:sz w:val="22"/>
          <w:szCs w:val="22"/>
        </w:rPr>
        <w:t xml:space="preserve">zaleceń </w:t>
      </w:r>
      <w:r w:rsidRPr="0036643E">
        <w:rPr>
          <w:rFonts w:ascii="Arial" w:hAnsi="Arial" w:cs="Arial"/>
          <w:sz w:val="22"/>
          <w:szCs w:val="22"/>
        </w:rPr>
        <w:t>w formacie arkuszy Microsoft Excel „xls” – dla każdego kompleksu oddzielnie</w:t>
      </w:r>
      <w:r w:rsidR="00F9121C" w:rsidRPr="0036643E">
        <w:rPr>
          <w:rFonts w:ascii="Arial" w:hAnsi="Arial" w:cs="Arial"/>
          <w:sz w:val="22"/>
          <w:szCs w:val="22"/>
        </w:rPr>
        <w:t xml:space="preserve"> w rozbiciu na budynki i elementy</w:t>
      </w:r>
    </w:p>
    <w:p w14:paraId="6894E6C2" w14:textId="77777777" w:rsidR="0076535E" w:rsidRPr="0036643E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36643E">
        <w:rPr>
          <w:rFonts w:ascii="Arial" w:hAnsi="Arial" w:cs="Arial"/>
          <w:sz w:val="22"/>
          <w:szCs w:val="22"/>
        </w:rPr>
        <w:t xml:space="preserve">protokoły z kontroli rocznej opracowywane w formacie </w:t>
      </w:r>
      <w:r w:rsidR="00F27CF2" w:rsidRPr="0036643E">
        <w:rPr>
          <w:rFonts w:ascii="Arial" w:hAnsi="Arial" w:cs="Arial"/>
          <w:sz w:val="22"/>
          <w:szCs w:val="22"/>
        </w:rPr>
        <w:t>arkuszy Microsoft Excel „xls”</w:t>
      </w:r>
    </w:p>
    <w:p w14:paraId="6094DB5C" w14:textId="734471F5" w:rsidR="00EF418F" w:rsidRPr="00EF418F" w:rsidRDefault="00EF418F" w:rsidP="00EF418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Pr="00EF418F">
        <w:rPr>
          <w:rFonts w:ascii="Arial" w:hAnsi="Arial" w:cs="Arial"/>
          <w:sz w:val="22"/>
          <w:szCs w:val="22"/>
        </w:rPr>
        <w:t>8.4. </w:t>
      </w:r>
      <w:r w:rsidRPr="00EF418F">
        <w:rPr>
          <w:rFonts w:ascii="Arial" w:hAnsi="Arial" w:cs="Arial"/>
          <w:b/>
          <w:sz w:val="22"/>
          <w:szCs w:val="22"/>
        </w:rPr>
        <w:t>Poszczególne dokumenty należy przygotować na wzorach protokołów</w:t>
      </w:r>
      <w:r w:rsidRPr="00EF418F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EF418F">
        <w:rPr>
          <w:rFonts w:ascii="Arial" w:hAnsi="Arial" w:cs="Arial"/>
          <w:b/>
          <w:sz w:val="22"/>
          <w:szCs w:val="22"/>
        </w:rPr>
        <w:t>z przeglądów rocznych udostępnionych przez Zamawiającego.</w:t>
      </w:r>
    </w:p>
    <w:p w14:paraId="336596A4" w14:textId="77777777" w:rsidR="00B362AB" w:rsidRPr="0036643E" w:rsidRDefault="00B362AB" w:rsidP="00B362AB">
      <w:pPr>
        <w:ind w:left="1853"/>
        <w:jc w:val="both"/>
        <w:rPr>
          <w:rFonts w:ascii="Arial" w:hAnsi="Arial" w:cs="Arial"/>
        </w:rPr>
      </w:pPr>
    </w:p>
    <w:p w14:paraId="4736BE24" w14:textId="77777777" w:rsidR="0076535E" w:rsidRPr="0036643E" w:rsidRDefault="0076535E" w:rsidP="0076535E">
      <w:pPr>
        <w:jc w:val="both"/>
        <w:rPr>
          <w:rFonts w:ascii="Arial" w:hAnsi="Arial" w:cs="Arial"/>
          <w:sz w:val="22"/>
          <w:szCs w:val="22"/>
        </w:rPr>
      </w:pPr>
    </w:p>
    <w:p w14:paraId="1A2953D5" w14:textId="77777777" w:rsidR="0076535E" w:rsidRPr="0036643E" w:rsidRDefault="002364BA" w:rsidP="0076535E">
      <w:pPr>
        <w:jc w:val="both"/>
        <w:rPr>
          <w:rFonts w:ascii="Arial" w:hAnsi="Arial" w:cs="Arial"/>
          <w:b/>
          <w:szCs w:val="20"/>
        </w:rPr>
      </w:pPr>
      <w:r w:rsidRPr="0036643E">
        <w:rPr>
          <w:rFonts w:ascii="Arial" w:hAnsi="Arial" w:cs="Arial"/>
          <w:b/>
          <w:szCs w:val="20"/>
        </w:rPr>
        <w:t xml:space="preserve">W zależności od potrzeb </w:t>
      </w:r>
      <w:r w:rsidR="002F74DE" w:rsidRPr="0036643E">
        <w:rPr>
          <w:rFonts w:ascii="Arial" w:hAnsi="Arial" w:cs="Arial"/>
          <w:b/>
          <w:szCs w:val="20"/>
        </w:rPr>
        <w:t xml:space="preserve">Zamawiający przewiduje możliwość negocjacji </w:t>
      </w:r>
      <w:r w:rsidR="00703ECC" w:rsidRPr="0036643E">
        <w:rPr>
          <w:rFonts w:ascii="Arial" w:hAnsi="Arial" w:cs="Arial"/>
          <w:b/>
          <w:szCs w:val="20"/>
        </w:rPr>
        <w:t>ceny, warunków gwarancji, terminu realizacji.</w:t>
      </w:r>
    </w:p>
    <w:p w14:paraId="3E81C34F" w14:textId="77777777" w:rsidR="002F74DE" w:rsidRPr="0036643E" w:rsidRDefault="002F74DE" w:rsidP="0076535E">
      <w:pPr>
        <w:jc w:val="both"/>
        <w:rPr>
          <w:rFonts w:ascii="Arial" w:hAnsi="Arial" w:cs="Arial"/>
          <w:szCs w:val="20"/>
        </w:rPr>
      </w:pPr>
    </w:p>
    <w:p w14:paraId="58A789FB" w14:textId="66504004" w:rsidR="0076535E" w:rsidRPr="0036643E" w:rsidRDefault="00401DF4" w:rsidP="0076535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Zał. nr 1 – wzór protokołów </w:t>
      </w:r>
    </w:p>
    <w:p w14:paraId="2E655919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</w:p>
    <w:p w14:paraId="0117D1AD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</w:p>
    <w:p w14:paraId="09D3992A" w14:textId="77777777" w:rsidR="00256134" w:rsidRDefault="00256134">
      <w:pPr>
        <w:jc w:val="both"/>
        <w:rPr>
          <w:rFonts w:ascii="Arial" w:hAnsi="Arial" w:cs="Arial"/>
          <w:sz w:val="22"/>
          <w:szCs w:val="22"/>
        </w:rPr>
      </w:pPr>
    </w:p>
    <w:p w14:paraId="3B41E882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06A7A70E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39339272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4DC9C60A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554B1CF2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195B3B9A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115D61D0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6DFB2954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1E1074F1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0858F3F8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67409E3F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p w14:paraId="6CB8FD8C" w14:textId="77777777" w:rsidR="00577270" w:rsidRDefault="0057727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2573"/>
        <w:gridCol w:w="104"/>
        <w:gridCol w:w="2445"/>
        <w:gridCol w:w="2997"/>
      </w:tblGrid>
      <w:tr w:rsidR="00577270" w:rsidRPr="00426AE1" w14:paraId="58440C54" w14:textId="77777777" w:rsidTr="00212074">
        <w:trPr>
          <w:trHeight w:val="147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22C54903" w14:textId="77777777" w:rsidR="00577270" w:rsidRPr="00426AE1" w:rsidRDefault="00577270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Cs w:val="28"/>
              </w:rPr>
            </w:pPr>
          </w:p>
          <w:p w14:paraId="058EA9FF" w14:textId="77777777" w:rsidR="00577270" w:rsidRPr="00426AE1" w:rsidRDefault="00577270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32"/>
                <w:szCs w:val="28"/>
              </w:rPr>
              <w:t>PROTOKÓŁ Nr ………</w:t>
            </w:r>
          </w:p>
          <w:p w14:paraId="4D1C4E10" w14:textId="77777777" w:rsidR="00577270" w:rsidRPr="00426AE1" w:rsidRDefault="00577270" w:rsidP="00212074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51EB9F04" w14:textId="77777777" w:rsidR="00577270" w:rsidRPr="00426AE1" w:rsidRDefault="00577270" w:rsidP="00212074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5740492C" w14:textId="77777777" w:rsidR="00577270" w:rsidRPr="00426AE1" w:rsidRDefault="00577270" w:rsidP="00212074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37C8D62A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4599C935" w14:textId="77777777" w:rsidR="00577270" w:rsidRPr="00426AE1" w:rsidRDefault="00577270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577270" w:rsidRPr="00426AE1" w14:paraId="025128DE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2ECCCFEB" w14:textId="77777777" w:rsidR="00577270" w:rsidRPr="00426AE1" w:rsidRDefault="00577270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577270" w:rsidRPr="00426AE1" w14:paraId="6BC17DB8" w14:textId="77777777" w:rsidTr="00212074">
        <w:trPr>
          <w:trHeight w:val="567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7E996C7D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</w:rPr>
              <w:t>Nr kompleksu wojskowego / miejscowość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5EE3FF2E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............................................</w:t>
            </w:r>
          </w:p>
        </w:tc>
      </w:tr>
      <w:tr w:rsidR="00577270" w:rsidRPr="00426AE1" w14:paraId="3060B435" w14:textId="77777777" w:rsidTr="00212074">
        <w:trPr>
          <w:trHeight w:val="668"/>
        </w:trPr>
        <w:tc>
          <w:tcPr>
            <w:tcW w:w="10232" w:type="dxa"/>
            <w:gridSpan w:val="5"/>
            <w:tcBorders>
              <w:top w:val="single" w:sz="12" w:space="0" w:color="000000"/>
            </w:tcBorders>
            <w:vAlign w:val="center"/>
          </w:tcPr>
          <w:p w14:paraId="7900FF44" w14:textId="77777777" w:rsidR="00577270" w:rsidRPr="00426AE1" w:rsidRDefault="00577270" w:rsidP="00212074">
            <w:pPr>
              <w:ind w:left="1735" w:hanging="1735"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Podstawa prawna: </w:t>
            </w: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>rt. 62 ust. 1 pkt 1</w:t>
            </w:r>
            <w:r w:rsidRPr="00426AE1">
              <w:rPr>
                <w:rFonts w:ascii="Arial" w:hAnsi="Arial" w:cs="Arial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ustawy z dnia 7 lipca 1994 roku - Prawo budowlane (Dz.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U. 20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418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64DC49F" w14:textId="77777777" w:rsidR="00577270" w:rsidRDefault="00577270" w:rsidP="00212074">
            <w:pPr>
              <w:spacing w:line="276" w:lineRule="auto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 xml:space="preserve">rt. 23 ust. 1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>ustawy z dnia 29 sierpnia 2014 r. o charakterystyce energetycznej budynków</w:t>
            </w:r>
            <w:r w:rsidRPr="00426AE1">
              <w:rPr>
                <w:rStyle w:val="h1"/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Dz. U. z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24.101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607CD769" w14:textId="77777777" w:rsidR="00577270" w:rsidRPr="00426AE1" w:rsidRDefault="00577270" w:rsidP="00212074">
            <w:pPr>
              <w:spacing w:line="276" w:lineRule="auto"/>
              <w:rPr>
                <w:rFonts w:ascii="Arial" w:hAnsi="Arial" w:cs="Arial"/>
                <w:b/>
                <w:bCs w:val="0"/>
                <w:i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Rozporządzenie Ministra Infrastruktury i Rozwoju z dnia 17 lutego 2015 r. w sprawie wzorów protokołów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br/>
              <w:t>z kontroli systemu ogrzewania lub systemu klimatyzacji (Dz.U.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513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77270" w:rsidRPr="00426AE1" w14:paraId="32415808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EE1FA9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578" w:hanging="578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Zakres kontroli obejmuje sprawdzenie:</w:t>
            </w:r>
          </w:p>
        </w:tc>
      </w:tr>
      <w:tr w:rsidR="00577270" w:rsidRPr="00426AE1" w14:paraId="13654C38" w14:textId="77777777" w:rsidTr="00212074">
        <w:trPr>
          <w:trHeight w:val="1898"/>
        </w:trPr>
        <w:tc>
          <w:tcPr>
            <w:tcW w:w="10232" w:type="dxa"/>
            <w:gridSpan w:val="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0FDB093F" w14:textId="77777777" w:rsidR="00577270" w:rsidRPr="00426AE1" w:rsidRDefault="00577270" w:rsidP="00577270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60FE5D4C" w14:textId="77777777" w:rsidR="00577270" w:rsidRPr="00426AE1" w:rsidRDefault="00577270" w:rsidP="00577270">
            <w:pPr>
              <w:numPr>
                <w:ilvl w:val="0"/>
                <w:numId w:val="14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194E1B48" w14:textId="77777777" w:rsidR="00577270" w:rsidRPr="00426AE1" w:rsidRDefault="00577270" w:rsidP="00577270">
            <w:pPr>
              <w:numPr>
                <w:ilvl w:val="0"/>
                <w:numId w:val="14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6479577F" w14:textId="77777777" w:rsidR="00577270" w:rsidRPr="00426AE1" w:rsidRDefault="00577270" w:rsidP="00577270">
            <w:pPr>
              <w:numPr>
                <w:ilvl w:val="0"/>
                <w:numId w:val="14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1E1E81C6" w14:textId="77777777" w:rsidR="00577270" w:rsidRPr="00426AE1" w:rsidRDefault="00577270" w:rsidP="00212074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577270" w:rsidRPr="00426AE1" w14:paraId="4D6A668B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B82B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kontroli: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0976" w14:textId="77777777" w:rsidR="00577270" w:rsidRPr="00426AE1" w:rsidRDefault="00577270" w:rsidP="00212074">
            <w:pPr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C46B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następnej kontroli: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FA77" w14:textId="77777777" w:rsidR="00577270" w:rsidRPr="00426AE1" w:rsidRDefault="00577270" w:rsidP="00212074">
            <w:pPr>
              <w:jc w:val="both"/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577270" w:rsidRPr="00426AE1" w14:paraId="77C08C53" w14:textId="77777777" w:rsidTr="00212074">
        <w:trPr>
          <w:trHeight w:val="85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CCEFF" w14:textId="77777777" w:rsidR="00577270" w:rsidRPr="00426AE1" w:rsidRDefault="00577270" w:rsidP="00212074">
            <w:pPr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Skład zespołu przeprowadzającego kontrolę: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C0B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3866E92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5F0C1BC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5C9" w14:textId="77777777" w:rsidR="00577270" w:rsidRPr="00426AE1" w:rsidRDefault="0057727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77270" w:rsidRPr="00426AE1" w14:paraId="4952C5FA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332E" w14:textId="77777777" w:rsidR="00577270" w:rsidRPr="00426AE1" w:rsidRDefault="00577270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3C4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6B6093E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7317F72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7970E64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FFF" w14:textId="77777777" w:rsidR="00577270" w:rsidRPr="00426AE1" w:rsidRDefault="0057727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77270" w:rsidRPr="00426AE1" w14:paraId="3A92F2BE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E9E8" w14:textId="77777777" w:rsidR="00577270" w:rsidRPr="00426AE1" w:rsidRDefault="00577270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13D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2AC0FF8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4918223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3DE5134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A2C" w14:textId="77777777" w:rsidR="00577270" w:rsidRPr="00426AE1" w:rsidRDefault="0057727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77270" w:rsidRPr="00426AE1" w14:paraId="5D8482D4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27724D0" w14:textId="77777777" w:rsidR="00577270" w:rsidRPr="00426AE1" w:rsidRDefault="00577270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  udziale przedstawiciela</w:t>
            </w:r>
          </w:p>
          <w:p w14:paraId="1FCC0579" w14:textId="77777777" w:rsidR="00577270" w:rsidRPr="00426AE1" w:rsidRDefault="00577270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Administratora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0FAB87D" w14:textId="77777777" w:rsidR="00577270" w:rsidRPr="00426AE1" w:rsidRDefault="00577270" w:rsidP="00212074">
            <w:pPr>
              <w:spacing w:before="120"/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</w:t>
            </w:r>
          </w:p>
        </w:tc>
      </w:tr>
      <w:tr w:rsidR="00577270" w:rsidRPr="00426AE1" w14:paraId="59709481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9BDCC0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Informacje ogólne o obiekcie budowlanym:</w:t>
            </w:r>
          </w:p>
        </w:tc>
      </w:tr>
      <w:tr w:rsidR="00577270" w:rsidRPr="00426AE1" w14:paraId="303B392B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4EFE0223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  <w:sz w:val="18"/>
              </w:rPr>
              <w:lastRenderedPageBreak/>
              <w:t>Pozwolenie na użytkowanie</w:t>
            </w:r>
          </w:p>
        </w:tc>
        <w:tc>
          <w:tcPr>
            <w:tcW w:w="2573" w:type="dxa"/>
            <w:vAlign w:val="center"/>
          </w:tcPr>
          <w:p w14:paraId="01A4DA6D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2"/>
            <w:vAlign w:val="center"/>
          </w:tcPr>
          <w:p w14:paraId="2C5C35AE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Rok budowy</w:t>
            </w:r>
          </w:p>
        </w:tc>
        <w:tc>
          <w:tcPr>
            <w:tcW w:w="2997" w:type="dxa"/>
            <w:vAlign w:val="center"/>
          </w:tcPr>
          <w:p w14:paraId="688422E2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577270" w:rsidRPr="00426AE1" w14:paraId="46BB3437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6B0CE88E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Powierzchnia  zabudowy </w:t>
            </w:r>
          </w:p>
        </w:tc>
        <w:tc>
          <w:tcPr>
            <w:tcW w:w="2573" w:type="dxa"/>
            <w:tcBorders>
              <w:right w:val="single" w:sz="4" w:space="0" w:color="auto"/>
            </w:tcBorders>
            <w:vAlign w:val="center"/>
          </w:tcPr>
          <w:p w14:paraId="694289CB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vAlign w:val="center"/>
          </w:tcPr>
          <w:p w14:paraId="38AD147A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Powierzchnia użytkowa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14:paraId="62F75D17" w14:textId="77777777" w:rsidR="00577270" w:rsidRPr="00426AE1" w:rsidRDefault="00577270" w:rsidP="00212074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16CEFB4C" w14:textId="77777777" w:rsidR="00577270" w:rsidRDefault="00577270" w:rsidP="00577270"/>
    <w:p w14:paraId="1D8B59DE" w14:textId="77777777" w:rsidR="00577270" w:rsidRDefault="00577270" w:rsidP="00577270"/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382"/>
        <w:gridCol w:w="37"/>
        <w:gridCol w:w="12"/>
        <w:gridCol w:w="477"/>
        <w:gridCol w:w="1641"/>
        <w:gridCol w:w="1112"/>
        <w:gridCol w:w="960"/>
        <w:gridCol w:w="26"/>
        <w:gridCol w:w="899"/>
      </w:tblGrid>
      <w:tr w:rsidR="00577270" w:rsidRPr="00426AE1" w14:paraId="612CFEBF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06036987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4BF40548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6B7B7F8F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Garnizon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7BD97A12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577270" w:rsidRPr="00426AE1" w14:paraId="4154CFC2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1635C91F" w14:textId="77777777" w:rsidR="00577270" w:rsidRPr="00426AE1" w:rsidRDefault="00577270" w:rsidP="00212074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287154A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1ECA1CFC" w14:textId="77777777" w:rsidR="00577270" w:rsidRPr="00426AE1" w:rsidRDefault="00577270" w:rsidP="00212074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4AC6A27F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577270" w:rsidRPr="00426AE1" w14:paraId="6880FCA4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6DB31559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0A46E94D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5D70ED16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Wysokość / ilość </w:t>
            </w:r>
            <w:proofErr w:type="spellStart"/>
            <w:r w:rsidRPr="00426AE1">
              <w:rPr>
                <w:rFonts w:ascii="Arial" w:hAnsi="Arial" w:cs="Arial"/>
              </w:rPr>
              <w:t>kondygn</w:t>
            </w:r>
            <w:proofErr w:type="spellEnd"/>
            <w:r w:rsidRPr="00426AE1">
              <w:rPr>
                <w:rFonts w:ascii="Arial" w:hAnsi="Arial" w:cs="Arial"/>
              </w:rPr>
              <w:t>.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50445516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577270" w:rsidRPr="00426AE1" w14:paraId="0B0D2A30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768FCA4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Strefa ochronna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51B0E9FB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577270" w:rsidRPr="00426AE1" w14:paraId="1B9CAE0B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13182B69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Obszar ograniczonego użytkowania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214628E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577270" w:rsidRPr="00426AE1" w14:paraId="313BFE5E" w14:textId="77777777" w:rsidTr="00212074">
        <w:trPr>
          <w:trHeight w:val="984"/>
        </w:trPr>
        <w:tc>
          <w:tcPr>
            <w:tcW w:w="2113" w:type="dxa"/>
            <w:gridSpan w:val="2"/>
            <w:vAlign w:val="center"/>
          </w:tcPr>
          <w:p w14:paraId="64CD9A56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Rodzaj konstrukcji </w:t>
            </w:r>
          </w:p>
        </w:tc>
        <w:tc>
          <w:tcPr>
            <w:tcW w:w="8119" w:type="dxa"/>
            <w:gridSpan w:val="12"/>
          </w:tcPr>
          <w:p w14:paraId="3EA6B3E1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1C4F8207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77270" w:rsidRPr="00426AE1" w14:paraId="0B8049FF" w14:textId="77777777" w:rsidTr="00212074">
        <w:trPr>
          <w:trHeight w:val="1641"/>
        </w:trPr>
        <w:tc>
          <w:tcPr>
            <w:tcW w:w="2113" w:type="dxa"/>
            <w:gridSpan w:val="2"/>
            <w:vAlign w:val="center"/>
          </w:tcPr>
          <w:p w14:paraId="659A1BFC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Wyposażenie</w:t>
            </w:r>
          </w:p>
        </w:tc>
        <w:tc>
          <w:tcPr>
            <w:tcW w:w="8119" w:type="dxa"/>
            <w:gridSpan w:val="12"/>
          </w:tcPr>
          <w:p w14:paraId="6430897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3516317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2F743B2F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190F403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791F0BB0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3710685B" w14:textId="77777777" w:rsidR="00577270" w:rsidRPr="00426AE1" w:rsidRDefault="0057727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577270" w:rsidRPr="00426AE1" w14:paraId="40B69406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3746E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Sprawdzenie wykonania zaleceń z poprzedniej  kontroli: </w:t>
            </w:r>
          </w:p>
        </w:tc>
      </w:tr>
      <w:tr w:rsidR="00577270" w:rsidRPr="00426AE1" w14:paraId="537C5A73" w14:textId="77777777" w:rsidTr="00212074">
        <w:trPr>
          <w:trHeight w:val="663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91E2" w14:textId="77777777" w:rsidR="00577270" w:rsidRPr="00426AE1" w:rsidRDefault="00577270" w:rsidP="00212074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023E4D91" w14:textId="77777777" w:rsidR="00577270" w:rsidRPr="00426AE1" w:rsidRDefault="00577270" w:rsidP="00577270">
            <w:pPr>
              <w:numPr>
                <w:ilvl w:val="0"/>
                <w:numId w:val="26"/>
              </w:numPr>
              <w:suppressAutoHyphens w:val="0"/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2B326B93" w14:textId="77777777" w:rsidR="00577270" w:rsidRPr="00426AE1" w:rsidRDefault="0057727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4855AD36" w14:textId="77777777" w:rsidR="00577270" w:rsidRPr="00426AE1" w:rsidRDefault="0057727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………………………………...............................................................................................................................</w:t>
            </w:r>
          </w:p>
          <w:p w14:paraId="19E2D40D" w14:textId="77777777" w:rsidR="00577270" w:rsidRPr="00426AE1" w:rsidRDefault="0057727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2DEDABA0" w14:textId="77777777" w:rsidR="00577270" w:rsidRPr="00426AE1" w:rsidRDefault="00577270" w:rsidP="00577270">
            <w:pPr>
              <w:numPr>
                <w:ilvl w:val="0"/>
                <w:numId w:val="26"/>
              </w:numPr>
              <w:suppressAutoHyphens w:val="0"/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11DDD5BF" w14:textId="77777777" w:rsidR="00577270" w:rsidRPr="00426AE1" w:rsidRDefault="00577270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065DB1D8" w14:textId="77777777" w:rsidR="00577270" w:rsidRPr="00426AE1" w:rsidRDefault="00577270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577270" w:rsidRPr="00426AE1" w14:paraId="7FBDE4BB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64A6C35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Element, urządzenie, instalacja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</w:tcBorders>
            <w:vAlign w:val="center"/>
          </w:tcPr>
          <w:p w14:paraId="6CA0F17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755B5A2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center"/>
          </w:tcPr>
          <w:p w14:paraId="4C9EB62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577270" w:rsidRPr="00426AE1" w14:paraId="256BF91D" w14:textId="77777777" w:rsidTr="00212074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32FCC47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12" w:space="0" w:color="000000"/>
            </w:tcBorders>
          </w:tcPr>
          <w:p w14:paraId="260A87EA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7D0CDEB1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  <w:tc>
          <w:tcPr>
            <w:tcW w:w="1885" w:type="dxa"/>
            <w:gridSpan w:val="3"/>
            <w:tcBorders>
              <w:bottom w:val="single" w:sz="12" w:space="0" w:color="000000"/>
            </w:tcBorders>
          </w:tcPr>
          <w:p w14:paraId="71C81F7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</w:tr>
      <w:tr w:rsidR="00577270" w:rsidRPr="00426AE1" w14:paraId="5C98A899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40A221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Ustalenia oraz wnioski po sprawdzeniu stanu technicznego:</w:t>
            </w:r>
          </w:p>
        </w:tc>
      </w:tr>
      <w:tr w:rsidR="00577270" w:rsidRPr="00426AE1" w14:paraId="09759249" w14:textId="77777777" w:rsidTr="00212074">
        <w:trPr>
          <w:trHeight w:val="463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6788E2E6" w14:textId="77777777" w:rsidR="00577270" w:rsidRPr="00426AE1" w:rsidRDefault="00577270" w:rsidP="00212074">
            <w:pPr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</w:rPr>
              <w:t xml:space="preserve"> </w:t>
            </w:r>
            <w:r w:rsidRPr="00426AE1">
              <w:rPr>
                <w:rFonts w:ascii="Arial" w:hAnsi="Arial" w:cs="Arial"/>
                <w:b/>
              </w:rPr>
              <w:t>W trakcie kontroli ustalono:</w:t>
            </w:r>
          </w:p>
        </w:tc>
      </w:tr>
      <w:tr w:rsidR="00577270" w:rsidRPr="00426AE1" w14:paraId="68FDBAC8" w14:textId="77777777" w:rsidTr="00212074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7E79B03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  <w:vAlign w:val="center"/>
          </w:tcPr>
          <w:p w14:paraId="1D6B1D6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3154D5C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Rozmiar zużycia, uszkodzenia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9B3FAA" w14:textId="77777777" w:rsidR="00577270" w:rsidRPr="00426AE1" w:rsidRDefault="00577270" w:rsidP="00212074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44E631F4" w14:textId="77777777" w:rsidR="00577270" w:rsidRPr="00426AE1" w:rsidRDefault="00577270" w:rsidP="0021207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17254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</w:p>
        </w:tc>
      </w:tr>
      <w:tr w:rsidR="00577270" w:rsidRPr="00426AE1" w14:paraId="5CEA47BB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8F36804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577270" w:rsidRPr="00426AE1" w14:paraId="4CD82FF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2CEA874" w14:textId="77777777" w:rsidR="00577270" w:rsidRPr="00426AE1" w:rsidRDefault="00577270" w:rsidP="00577270">
            <w:pPr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3"/>
            <w:vAlign w:val="center"/>
          </w:tcPr>
          <w:p w14:paraId="6D21239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B5FFDB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C958B5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00F0FA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6EB06B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CB5F134" w14:textId="77777777" w:rsidR="00577270" w:rsidRPr="00426AE1" w:rsidRDefault="00577270" w:rsidP="00577270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3"/>
            <w:vAlign w:val="center"/>
          </w:tcPr>
          <w:p w14:paraId="0AF307C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87DED0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1FB04E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5F8DAB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3D90D76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16E0E87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3"/>
            <w:vAlign w:val="center"/>
          </w:tcPr>
          <w:p w14:paraId="762FF54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8E2AE3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B435E1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27E2CF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936A71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8A5518E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Elementy ścian zewnętrznych</w:t>
            </w:r>
          </w:p>
        </w:tc>
      </w:tr>
      <w:tr w:rsidR="00577270" w:rsidRPr="00426AE1" w14:paraId="64CC4B1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0B472B9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3"/>
            <w:vAlign w:val="center"/>
          </w:tcPr>
          <w:p w14:paraId="65A1EF8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0701E5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847A2F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F44285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124BE3A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C68FDF5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3"/>
            <w:vAlign w:val="center"/>
          </w:tcPr>
          <w:p w14:paraId="32E3629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84B0D3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247755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A6E3DF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0AA848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4695CFB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3"/>
            <w:vAlign w:val="center"/>
          </w:tcPr>
          <w:p w14:paraId="5920BE7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8376DF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1825FF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1A777C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B8F1E0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8AAFF37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3"/>
            <w:vAlign w:val="center"/>
          </w:tcPr>
          <w:p w14:paraId="330DC89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2D5C42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DD361A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155970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D323A1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C803835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3"/>
            <w:vAlign w:val="center"/>
          </w:tcPr>
          <w:p w14:paraId="2DF9032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4FB987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3159D4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F4034B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992975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AEBD315" w14:textId="77777777" w:rsidR="00577270" w:rsidRPr="00426AE1" w:rsidRDefault="00577270" w:rsidP="0057727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240DAC1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B8FB19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9BDEE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0C2BB2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3D6210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7C4CC16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 xml:space="preserve">Urządzenia i instalacje zamocowane do ścian i dachu </w:t>
            </w:r>
          </w:p>
        </w:tc>
      </w:tr>
      <w:tr w:rsidR="00577270" w:rsidRPr="00426AE1" w14:paraId="6EB1129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8BD52B1" w14:textId="77777777" w:rsidR="00577270" w:rsidRPr="00426AE1" w:rsidRDefault="00577270" w:rsidP="00577270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szyldy, reklamy</w:t>
            </w:r>
          </w:p>
        </w:tc>
        <w:tc>
          <w:tcPr>
            <w:tcW w:w="2851" w:type="dxa"/>
            <w:gridSpan w:val="3"/>
            <w:vAlign w:val="center"/>
          </w:tcPr>
          <w:p w14:paraId="121A520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6C8B40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CAF24D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625441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1F05AB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A2349EE" w14:textId="77777777" w:rsidR="00577270" w:rsidRPr="00426AE1" w:rsidRDefault="00577270" w:rsidP="00577270">
            <w:pPr>
              <w:numPr>
                <w:ilvl w:val="0"/>
                <w:numId w:val="19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3"/>
            <w:vAlign w:val="center"/>
          </w:tcPr>
          <w:p w14:paraId="56D7FAE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6C1B97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0F5485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CE46B2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2ACC9F7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CD4EF40" w14:textId="77777777" w:rsidR="00577270" w:rsidRPr="00426AE1" w:rsidRDefault="00577270" w:rsidP="00577270">
            <w:pPr>
              <w:numPr>
                <w:ilvl w:val="0"/>
                <w:numId w:val="19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3"/>
            <w:vAlign w:val="center"/>
          </w:tcPr>
          <w:p w14:paraId="0FEB631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446197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04CB4F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9C7386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68557D8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70F5BD9" w14:textId="77777777" w:rsidR="00577270" w:rsidRPr="00426AE1" w:rsidRDefault="00577270" w:rsidP="00577270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73435AB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9FBF1D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17AFEA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6885C9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274BBE8A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2BD6801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577270" w:rsidRPr="00426AE1" w14:paraId="70B96B4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FD9753F" w14:textId="77777777" w:rsidR="00577270" w:rsidRPr="00426AE1" w:rsidRDefault="00577270" w:rsidP="00577270">
            <w:pPr>
              <w:numPr>
                <w:ilvl w:val="0"/>
                <w:numId w:val="20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3"/>
            <w:vAlign w:val="center"/>
          </w:tcPr>
          <w:p w14:paraId="7473C5C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785A7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C3326A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15DA61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677D66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455D2CC" w14:textId="77777777" w:rsidR="00577270" w:rsidRPr="00426AE1" w:rsidRDefault="00577270" w:rsidP="00577270">
            <w:pPr>
              <w:numPr>
                <w:ilvl w:val="0"/>
                <w:numId w:val="20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3"/>
            <w:vAlign w:val="center"/>
          </w:tcPr>
          <w:p w14:paraId="3B84989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8DE2FA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ED6AA8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C58D1D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B352CD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E6A67B8" w14:textId="77777777" w:rsidR="00577270" w:rsidRPr="00426AE1" w:rsidRDefault="00577270" w:rsidP="00577270">
            <w:pPr>
              <w:numPr>
                <w:ilvl w:val="0"/>
                <w:numId w:val="20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3"/>
            <w:vAlign w:val="center"/>
          </w:tcPr>
          <w:p w14:paraId="0319E06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2C1975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7D6F37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C47026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4790BF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2074B0A" w14:textId="77777777" w:rsidR="00577270" w:rsidRPr="00426AE1" w:rsidRDefault="00577270" w:rsidP="00577270">
            <w:pPr>
              <w:numPr>
                <w:ilvl w:val="0"/>
                <w:numId w:val="20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3"/>
            <w:vAlign w:val="center"/>
          </w:tcPr>
          <w:p w14:paraId="7CD6AB4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275AB2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7346B8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10D40B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EB168A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2CDE2BE" w14:textId="77777777" w:rsidR="00577270" w:rsidRPr="00426AE1" w:rsidRDefault="00577270" w:rsidP="00577270">
            <w:pPr>
              <w:numPr>
                <w:ilvl w:val="0"/>
                <w:numId w:val="20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3"/>
            <w:vAlign w:val="center"/>
          </w:tcPr>
          <w:p w14:paraId="0F8085B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097810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F3D831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5DB073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518B6D1B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707CE8B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577270" w:rsidRPr="00426AE1" w14:paraId="3ED274F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CE59101" w14:textId="77777777" w:rsidR="00577270" w:rsidRPr="00426AE1" w:rsidRDefault="00577270" w:rsidP="00577270">
            <w:pPr>
              <w:numPr>
                <w:ilvl w:val="0"/>
                <w:numId w:val="21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3"/>
            <w:vAlign w:val="center"/>
          </w:tcPr>
          <w:p w14:paraId="3DF8B84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9C2E28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478066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B9A058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2475F28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ADE03AB" w14:textId="77777777" w:rsidR="00577270" w:rsidRPr="00426AE1" w:rsidRDefault="00577270" w:rsidP="00577270">
            <w:pPr>
              <w:numPr>
                <w:ilvl w:val="0"/>
                <w:numId w:val="21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3"/>
            <w:vAlign w:val="center"/>
          </w:tcPr>
          <w:p w14:paraId="223F8C1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AEE277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D6C192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70CE33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3755A85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BE6D3D4" w14:textId="77777777" w:rsidR="00577270" w:rsidRPr="00426AE1" w:rsidRDefault="00577270" w:rsidP="00577270">
            <w:pPr>
              <w:numPr>
                <w:ilvl w:val="0"/>
                <w:numId w:val="21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3"/>
            <w:vAlign w:val="center"/>
          </w:tcPr>
          <w:p w14:paraId="4159463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E8139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A44264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37D41E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3931301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C27C348" w14:textId="77777777" w:rsidR="00577270" w:rsidRPr="00426AE1" w:rsidRDefault="00577270" w:rsidP="00577270">
            <w:pPr>
              <w:numPr>
                <w:ilvl w:val="0"/>
                <w:numId w:val="21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3"/>
            <w:vAlign w:val="center"/>
          </w:tcPr>
          <w:p w14:paraId="4C7B8B6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A9FDE2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219B7E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FB04AC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05BF19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F0F0254" w14:textId="77777777" w:rsidR="00577270" w:rsidRPr="00426AE1" w:rsidRDefault="00577270" w:rsidP="00577270">
            <w:pPr>
              <w:pStyle w:val="Akapitzlist"/>
              <w:numPr>
                <w:ilvl w:val="0"/>
                <w:numId w:val="21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3"/>
            <w:vAlign w:val="center"/>
          </w:tcPr>
          <w:p w14:paraId="6DD922C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E1863C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8B9367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46A62C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5B48FA4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250E9E7" w14:textId="77777777" w:rsidR="00577270" w:rsidRPr="00426AE1" w:rsidRDefault="00577270" w:rsidP="00577270">
            <w:pPr>
              <w:pStyle w:val="Akapitzlist"/>
              <w:numPr>
                <w:ilvl w:val="0"/>
                <w:numId w:val="21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3"/>
            <w:vAlign w:val="center"/>
          </w:tcPr>
          <w:p w14:paraId="552A22E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C89D3E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E942D6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59E770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67211C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9B601DC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577270" w:rsidRPr="00426AE1" w14:paraId="288964E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1205290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3"/>
            <w:vAlign w:val="center"/>
          </w:tcPr>
          <w:p w14:paraId="200C275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D4F1ED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F5DC6F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BA79EF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62D767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9F00A11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3"/>
            <w:vAlign w:val="center"/>
          </w:tcPr>
          <w:p w14:paraId="48BF117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50D82D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260EA3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B06FD3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27EBDC0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9263EFF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3"/>
            <w:vAlign w:val="center"/>
          </w:tcPr>
          <w:p w14:paraId="6B4B83F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B1297E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35B99B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C25F9C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2BBD62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E659E44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zawór główny</w:t>
            </w:r>
          </w:p>
        </w:tc>
        <w:tc>
          <w:tcPr>
            <w:tcW w:w="2851" w:type="dxa"/>
            <w:gridSpan w:val="3"/>
            <w:vAlign w:val="center"/>
          </w:tcPr>
          <w:p w14:paraId="3B754B6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DD9965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F685F3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21AA1B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02EFA08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B139818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3"/>
            <w:vAlign w:val="center"/>
          </w:tcPr>
          <w:p w14:paraId="29BEA95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27403B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7BE6BE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F3E452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6F39AA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DEEB0E4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3"/>
            <w:vAlign w:val="center"/>
          </w:tcPr>
          <w:p w14:paraId="0904DDB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ABB945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937CBE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C95B953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594EF9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A805839" w14:textId="77777777" w:rsidR="00577270" w:rsidRPr="00AA56DB" w:rsidRDefault="00577270" w:rsidP="00577270">
            <w:pPr>
              <w:pStyle w:val="Akapitzlist"/>
              <w:numPr>
                <w:ilvl w:val="0"/>
                <w:numId w:val="2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 xml:space="preserve">zabezpieczenie antykorozyjne i </w:t>
            </w:r>
            <w:r w:rsidRPr="00AA56DB">
              <w:rPr>
                <w:rFonts w:ascii="Arial" w:hAnsi="Arial" w:cs="Arial"/>
              </w:rPr>
              <w:lastRenderedPageBreak/>
              <w:t>kolorystka instalacji</w:t>
            </w:r>
          </w:p>
        </w:tc>
        <w:tc>
          <w:tcPr>
            <w:tcW w:w="2851" w:type="dxa"/>
            <w:gridSpan w:val="3"/>
            <w:vAlign w:val="center"/>
          </w:tcPr>
          <w:p w14:paraId="28C56A0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881A15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016E6F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9A838B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A0430B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DB95524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577270" w:rsidRPr="00426AE1" w14:paraId="4A6F5311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DCD2F27" w14:textId="77777777" w:rsidR="00577270" w:rsidRPr="00AA56DB" w:rsidRDefault="00577270" w:rsidP="00577270">
            <w:pPr>
              <w:numPr>
                <w:ilvl w:val="0"/>
                <w:numId w:val="2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396A2D8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4F1EA60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1FB9174E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1ABFC82E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163473DC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2BD2A285" w14:textId="77777777" w:rsidR="00577270" w:rsidRPr="00AA56DB" w:rsidRDefault="00577270" w:rsidP="00577270">
            <w:pPr>
              <w:numPr>
                <w:ilvl w:val="0"/>
                <w:numId w:val="2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AB19F02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B2DEFA3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C4F06DF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0EC77DDE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11103AEF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754D79F6" w14:textId="77777777" w:rsidR="00577270" w:rsidRPr="00AA56DB" w:rsidRDefault="00577270" w:rsidP="00577270">
            <w:pPr>
              <w:numPr>
                <w:ilvl w:val="0"/>
                <w:numId w:val="2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384CD7AA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6FA73FD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140ABF2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9112048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567F6277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6B19A76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577270" w:rsidRPr="00426AE1" w14:paraId="046270B5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6FF15D39" w14:textId="77777777" w:rsidR="00577270" w:rsidRPr="00AA56DB" w:rsidRDefault="00577270" w:rsidP="00577270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992466D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BA47AAC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1002DF5F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593FEC8B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346717C6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F8A8BEC" w14:textId="77777777" w:rsidR="00577270" w:rsidRPr="00AA56DB" w:rsidRDefault="00577270" w:rsidP="00577270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126B11B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4652085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69D3B47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58F7C5AB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737554AE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7207DAEC" w14:textId="77777777" w:rsidR="00577270" w:rsidRPr="00AA56DB" w:rsidRDefault="00577270" w:rsidP="00577270">
            <w:pPr>
              <w:pStyle w:val="Akapitzlist"/>
              <w:numPr>
                <w:ilvl w:val="0"/>
                <w:numId w:val="29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32668154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17C3514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50D17A2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525073BF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33ABB8A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73E7F6F" w14:textId="77777777" w:rsidR="00577270" w:rsidRPr="006D0D3B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577270" w:rsidRPr="00426AE1" w14:paraId="641F1640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DD73408" w14:textId="77777777" w:rsidR="00577270" w:rsidRPr="00AA56DB" w:rsidRDefault="00577270" w:rsidP="00577270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Arial" w:hAnsi="Arial" w:cs="Arial"/>
                <w:bCs w:val="0"/>
              </w:rPr>
            </w:pPr>
          </w:p>
        </w:tc>
        <w:tc>
          <w:tcPr>
            <w:tcW w:w="7986" w:type="dxa"/>
            <w:gridSpan w:val="11"/>
            <w:vAlign w:val="center"/>
          </w:tcPr>
          <w:p w14:paraId="23F4098C" w14:textId="77777777" w:rsidR="00577270" w:rsidRPr="00AA56DB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577270" w:rsidRPr="00426AE1" w14:paraId="180273A0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7A57FA7" w14:textId="77777777" w:rsidR="00577270" w:rsidRPr="00AA56DB" w:rsidRDefault="00577270" w:rsidP="00577270">
            <w:pPr>
              <w:pStyle w:val="Akapitzlist"/>
              <w:numPr>
                <w:ilvl w:val="0"/>
                <w:numId w:val="30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31EDA72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1AF2AC6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8089BDD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4D502E06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77270" w:rsidRPr="00426AE1" w14:paraId="5ED2AB4C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11A73A1" w14:textId="77777777" w:rsidR="00577270" w:rsidRPr="00AA56DB" w:rsidRDefault="00577270" w:rsidP="00212074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577270" w:rsidRPr="00426AE1" w14:paraId="1ED7BFF9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3026B35" w14:textId="77777777" w:rsidR="00577270" w:rsidRPr="00AA56DB" w:rsidRDefault="00577270" w:rsidP="00212074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577270" w:rsidRPr="00426AE1" w14:paraId="6DF599CA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5EC86A0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577270" w:rsidRPr="00426AE1" w14:paraId="5DF016E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219C948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3"/>
            <w:vAlign w:val="center"/>
          </w:tcPr>
          <w:p w14:paraId="324B7C0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4E25DE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B3968B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4723F3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5759267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EAC0B9D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3"/>
            <w:vAlign w:val="center"/>
          </w:tcPr>
          <w:p w14:paraId="0946628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C3D818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E9EADE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883121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153EED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2265D42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3"/>
            <w:vAlign w:val="center"/>
          </w:tcPr>
          <w:p w14:paraId="64D46A4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3FDA2D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45E1BA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956C86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17C9F11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BFD8D03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3"/>
            <w:vAlign w:val="center"/>
          </w:tcPr>
          <w:p w14:paraId="091771D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3776FC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808900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B8AD2E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515F38B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933AF7D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3"/>
            <w:vAlign w:val="center"/>
          </w:tcPr>
          <w:p w14:paraId="0EE032F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A0FFE6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2A08D7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460D1D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87744F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D0F97E0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3"/>
            <w:vAlign w:val="center"/>
          </w:tcPr>
          <w:p w14:paraId="6A424C9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C80D2A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51E71C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BFF33E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602CD9E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29D90F9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3"/>
            <w:vAlign w:val="center"/>
          </w:tcPr>
          <w:p w14:paraId="11CF60C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BBF536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5EEA1D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EC329F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558D08F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3B0DE45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3"/>
            <w:vAlign w:val="center"/>
          </w:tcPr>
          <w:p w14:paraId="234BC500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CD152D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564B52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386CDA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27A14FA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E9EB305" w14:textId="77777777" w:rsidR="00577270" w:rsidRPr="00426AE1" w:rsidRDefault="00577270" w:rsidP="00577270">
            <w:pPr>
              <w:numPr>
                <w:ilvl w:val="0"/>
                <w:numId w:val="2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494689E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224460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49EFA0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1EA613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64E509B2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27A9CFA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577270" w:rsidRPr="00426AE1" w14:paraId="73C6E28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1B1DAA4" w14:textId="77777777" w:rsidR="00577270" w:rsidRPr="00426AE1" w:rsidRDefault="00577270" w:rsidP="00577270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5F1D8B69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B7A201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72D461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EE64A8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6B7417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FED570B" w14:textId="77777777" w:rsidR="00577270" w:rsidRPr="00426AE1" w:rsidRDefault="00577270" w:rsidP="00577270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3F31208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AB9CB9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4C40C9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023C13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73DB2B4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F56D202" w14:textId="77777777" w:rsidR="00577270" w:rsidRPr="00426AE1" w:rsidRDefault="00577270" w:rsidP="00577270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40C392E2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9E6C13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48E4D85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2409D31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4D39E021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A1831C3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Inne elementy, urządzenia, instalacje</w:t>
            </w:r>
          </w:p>
        </w:tc>
      </w:tr>
      <w:tr w:rsidR="00577270" w:rsidRPr="00426AE1" w14:paraId="7C19C12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058271B" w14:textId="77777777" w:rsidR="00577270" w:rsidRPr="00426AE1" w:rsidRDefault="00577270" w:rsidP="00577270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0E11DD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7426B3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A17F9F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4DD6287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37508D4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3144639" w14:textId="77777777" w:rsidR="00577270" w:rsidRPr="00426AE1" w:rsidRDefault="00577270" w:rsidP="00577270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3BD6A3CB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456673C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1C33406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8AFB21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602FA7B5" w14:textId="77777777" w:rsidTr="00212074">
        <w:trPr>
          <w:trHeight w:val="510"/>
        </w:trPr>
        <w:tc>
          <w:tcPr>
            <w:tcW w:w="10232" w:type="dxa"/>
            <w:gridSpan w:val="14"/>
            <w:tcBorders>
              <w:bottom w:val="single" w:sz="4" w:space="0" w:color="000000"/>
            </w:tcBorders>
            <w:vAlign w:val="center"/>
          </w:tcPr>
          <w:p w14:paraId="2847A91E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577270" w:rsidRPr="00426AE1" w14:paraId="3005522A" w14:textId="77777777" w:rsidTr="00212074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1F41B35B" w14:textId="77777777" w:rsidR="00577270" w:rsidRPr="00426AE1" w:rsidRDefault="00577270" w:rsidP="00577270">
            <w:pPr>
              <w:numPr>
                <w:ilvl w:val="0"/>
                <w:numId w:val="16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368A736A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787A7CAD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0DEA84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928F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577270" w:rsidRPr="00426AE1" w14:paraId="1679F7EE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E36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577270" w:rsidRPr="00426AE1" w14:paraId="0C25E5BF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58F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27F88F7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A4538C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577270" w:rsidRPr="00426AE1" w14:paraId="7D702173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9998" w14:textId="77777777" w:rsidR="00577270" w:rsidRPr="00426AE1" w:rsidRDefault="0057727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577270" w:rsidRPr="00426AE1" w14:paraId="2F8F895D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32AF" w14:textId="77777777" w:rsidR="00577270" w:rsidRPr="00426AE1" w:rsidRDefault="0057727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556551CB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FBA01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577270" w:rsidRPr="00426AE1" w14:paraId="361DAF04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75D3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0D5EC9A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59E2BEB0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ABA51C2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08DF67EE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DA2D0E0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A342326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D3559B8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32BFDDC8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05AC17E7" w14:textId="77777777" w:rsidR="00577270" w:rsidRPr="00426AE1" w:rsidRDefault="0057727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</w:tc>
      </w:tr>
      <w:tr w:rsidR="00577270" w:rsidRPr="00426AE1" w14:paraId="6762F359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D00BD7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577270" w:rsidRPr="00426AE1" w14:paraId="5B6A37F1" w14:textId="77777777" w:rsidTr="00212074">
        <w:trPr>
          <w:trHeight w:val="5488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5A1E78AB" w14:textId="77777777" w:rsidR="00577270" w:rsidRPr="00426AE1" w:rsidRDefault="00577270" w:rsidP="00212074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5E082211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90FE03B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711A3383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5372101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EF9D2F0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511E4E80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12B67485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CA0DAFE" w14:textId="77777777" w:rsidR="00577270" w:rsidRPr="00426AE1" w:rsidRDefault="00577270" w:rsidP="00577270">
            <w:pPr>
              <w:numPr>
                <w:ilvl w:val="0"/>
                <w:numId w:val="25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41FE49D2" w14:textId="77777777" w:rsidR="00577270" w:rsidRPr="00426AE1" w:rsidRDefault="00577270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5362C764" w14:textId="77777777" w:rsidR="00577270" w:rsidRPr="00426AE1" w:rsidRDefault="00577270" w:rsidP="00212074">
            <w:pPr>
              <w:ind w:left="180"/>
              <w:jc w:val="center"/>
              <w:rPr>
                <w:rFonts w:ascii="Arial" w:hAnsi="Arial" w:cs="Arial"/>
                <w:bCs w:val="0"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0F8839D2" w14:textId="77777777" w:rsidR="00577270" w:rsidRPr="00426AE1" w:rsidRDefault="00577270" w:rsidP="00212074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781EF5BE" w14:textId="77777777" w:rsidR="00577270" w:rsidRPr="00426AE1" w:rsidRDefault="00577270" w:rsidP="00212074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56C66CAA" w14:textId="77777777" w:rsidR="00577270" w:rsidRPr="00426AE1" w:rsidRDefault="00577270" w:rsidP="00212074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osoba </w:t>
            </w:r>
            <w:r w:rsidRPr="00426AE1">
              <w:rPr>
                <w:rFonts w:ascii="Arial" w:hAnsi="Arial" w:cs="Arial"/>
                <w:b/>
                <w:color w:val="000000"/>
              </w:rPr>
              <w:lastRenderedPageBreak/>
              <w:t>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15438C4E" w14:textId="77777777" w:rsidR="00577270" w:rsidRPr="00426AE1" w:rsidRDefault="00577270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577270" w:rsidRPr="00426AE1" w14:paraId="7EABC8AA" w14:textId="77777777" w:rsidTr="00212074">
        <w:trPr>
          <w:trHeight w:val="439"/>
        </w:trPr>
        <w:tc>
          <w:tcPr>
            <w:tcW w:w="10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DD1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577270" w:rsidRPr="00426AE1" w14:paraId="3173C9EC" w14:textId="77777777" w:rsidTr="00212074">
        <w:trPr>
          <w:trHeight w:val="835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1F3E1560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</w:p>
          <w:p w14:paraId="2BC6C1D8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03073744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46DFDD3B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1536FCC0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798B13D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6784DA8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6EC0222A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5BEB9D24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78F85FE4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6B83AAA8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536E08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15513BE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68737C48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</w:tr>
      <w:tr w:rsidR="00577270" w:rsidRPr="00426AE1" w14:paraId="68051D42" w14:textId="77777777" w:rsidTr="00212074">
        <w:trPr>
          <w:trHeight w:val="436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162E90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Zalecenia w zakresie:</w:t>
            </w:r>
          </w:p>
        </w:tc>
      </w:tr>
      <w:tr w:rsidR="00577270" w:rsidRPr="00426AE1" w14:paraId="533D95B5" w14:textId="77777777" w:rsidTr="00212074">
        <w:trPr>
          <w:trHeight w:val="331"/>
        </w:trPr>
        <w:tc>
          <w:tcPr>
            <w:tcW w:w="10232" w:type="dxa"/>
            <w:gridSpan w:val="14"/>
            <w:vAlign w:val="center"/>
          </w:tcPr>
          <w:p w14:paraId="274049BD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6859AC8D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</w:t>
            </w:r>
            <w:r>
              <w:rPr>
                <w:rFonts w:ascii="Arial" w:hAnsi="Arial" w:cs="Arial"/>
                <w:b/>
              </w:rPr>
              <w:t>szt.</w:t>
            </w:r>
            <w:r w:rsidRPr="00426AE1">
              <w:rPr>
                <w:rFonts w:ascii="Arial" w:hAnsi="Arial" w:cs="Arial"/>
                <w:b/>
              </w:rPr>
              <w:t xml:space="preserve"> wykonania</w:t>
            </w:r>
          </w:p>
        </w:tc>
      </w:tr>
      <w:tr w:rsidR="00577270" w:rsidRPr="00426AE1" w14:paraId="0311847A" w14:textId="77777777" w:rsidTr="00212074">
        <w:trPr>
          <w:trHeight w:val="835"/>
        </w:trPr>
        <w:tc>
          <w:tcPr>
            <w:tcW w:w="10232" w:type="dxa"/>
            <w:gridSpan w:val="14"/>
            <w:tcBorders>
              <w:bottom w:val="single" w:sz="12" w:space="0" w:color="000000"/>
            </w:tcBorders>
          </w:tcPr>
          <w:p w14:paraId="7CA51D9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656D05B7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228131FF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5167C86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………………………………………………………………………………………........................................................</w:t>
            </w:r>
          </w:p>
          <w:p w14:paraId="1580A75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03A04864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3705D602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75EFCE9C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0BD6263E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3185DDD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79C0EE4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38F42ADA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0A1CC7F0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0D2EF465" w14:textId="77777777" w:rsidR="00577270" w:rsidRPr="00426AE1" w:rsidRDefault="0057727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D626EA0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  <w:p w14:paraId="243AE936" w14:textId="77777777" w:rsidR="00577270" w:rsidRPr="00426AE1" w:rsidRDefault="00577270" w:rsidP="00212074">
            <w:pPr>
              <w:rPr>
                <w:rFonts w:ascii="Arial" w:hAnsi="Arial" w:cs="Arial"/>
              </w:rPr>
            </w:pPr>
          </w:p>
        </w:tc>
      </w:tr>
      <w:tr w:rsidR="00577270" w:rsidRPr="00426AE1" w14:paraId="62FFC9FA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13F737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Oświadczenie osób przeprowadzających kontrolę:</w:t>
            </w:r>
          </w:p>
        </w:tc>
      </w:tr>
      <w:tr w:rsidR="00577270" w:rsidRPr="00426AE1" w14:paraId="0301C6F6" w14:textId="77777777" w:rsidTr="00212074">
        <w:trPr>
          <w:trHeight w:val="681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7A3A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577270" w:rsidRPr="00426AE1" w14:paraId="0F6727E0" w14:textId="77777777" w:rsidTr="00212074">
        <w:trPr>
          <w:trHeight w:val="1125"/>
        </w:trPr>
        <w:tc>
          <w:tcPr>
            <w:tcW w:w="5594" w:type="dxa"/>
            <w:gridSpan w:val="9"/>
            <w:tcBorders>
              <w:top w:val="single" w:sz="4" w:space="0" w:color="auto"/>
            </w:tcBorders>
          </w:tcPr>
          <w:p w14:paraId="763A6E35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ogólnobudowlanej</w:t>
            </w:r>
          </w:p>
          <w:p w14:paraId="3AA2D2DB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 w:val="0"/>
              </w:rPr>
            </w:pPr>
          </w:p>
          <w:p w14:paraId="137FDFD2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2BBA40F9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235B6773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049C7C33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</w:tcBorders>
          </w:tcPr>
          <w:p w14:paraId="025566B4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2151C762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595AB2B9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78755ED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DF81C18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25AAAFE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4B5ED03A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577270" w:rsidRPr="00426AE1" w14:paraId="017FDBC6" w14:textId="77777777" w:rsidTr="00212074">
        <w:trPr>
          <w:trHeight w:val="1230"/>
        </w:trPr>
        <w:tc>
          <w:tcPr>
            <w:tcW w:w="5594" w:type="dxa"/>
            <w:gridSpan w:val="9"/>
          </w:tcPr>
          <w:p w14:paraId="037177F2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sanitarnej</w:t>
            </w:r>
          </w:p>
          <w:p w14:paraId="331341E7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04D3FD3C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53A690C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80C3187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46D4D3B8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</w:tcPr>
          <w:p w14:paraId="6DCB2537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55F93FC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EBCFEB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383A578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C6FA5EA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223CDA20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388C87B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577270" w:rsidRPr="00426AE1" w14:paraId="0272E5CC" w14:textId="77777777" w:rsidTr="00212074">
        <w:trPr>
          <w:trHeight w:val="1230"/>
        </w:trPr>
        <w:tc>
          <w:tcPr>
            <w:tcW w:w="5594" w:type="dxa"/>
            <w:gridSpan w:val="9"/>
            <w:tcBorders>
              <w:bottom w:val="single" w:sz="12" w:space="0" w:color="000000"/>
            </w:tcBorders>
          </w:tcPr>
          <w:p w14:paraId="211EDA2D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elektrycznej</w:t>
            </w:r>
          </w:p>
          <w:p w14:paraId="37A4C060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4674E18D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0CFDC913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F179220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464DC69E" w14:textId="77777777" w:rsidR="00577270" w:rsidRPr="00426AE1" w:rsidRDefault="0057727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bottom w:val="single" w:sz="12" w:space="0" w:color="000000"/>
            </w:tcBorders>
          </w:tcPr>
          <w:p w14:paraId="30C971F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B24FC86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4F86F95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9DD64DF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D738C43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4D8CA98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7BE10467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577270" w:rsidRPr="00426AE1" w14:paraId="00B0A68D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E678B0" w14:textId="77777777" w:rsidR="00577270" w:rsidRPr="00426AE1" w:rsidRDefault="00577270" w:rsidP="00577270">
            <w:pPr>
              <w:numPr>
                <w:ilvl w:val="0"/>
                <w:numId w:val="15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577270" w:rsidRPr="00426AE1" w14:paraId="48BF9E85" w14:textId="77777777" w:rsidTr="00212074">
        <w:trPr>
          <w:trHeight w:val="702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1295" w14:textId="77777777" w:rsidR="00577270" w:rsidRPr="00426AE1" w:rsidRDefault="00577270" w:rsidP="00212074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577270" w:rsidRPr="00426AE1" w14:paraId="6C5EA597" w14:textId="77777777" w:rsidTr="00212074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7A31422D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01" w:type="dxa"/>
            <w:gridSpan w:val="13"/>
            <w:tcBorders>
              <w:top w:val="single" w:sz="2" w:space="0" w:color="000000"/>
            </w:tcBorders>
          </w:tcPr>
          <w:p w14:paraId="4EC4BB9F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270" w:rsidRPr="00426AE1" w14:paraId="3517F2AF" w14:textId="77777777" w:rsidTr="00212074">
        <w:trPr>
          <w:trHeight w:val="350"/>
        </w:trPr>
        <w:tc>
          <w:tcPr>
            <w:tcW w:w="531" w:type="dxa"/>
          </w:tcPr>
          <w:p w14:paraId="0603821A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01" w:type="dxa"/>
            <w:gridSpan w:val="13"/>
          </w:tcPr>
          <w:p w14:paraId="4FA2D6D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270" w:rsidRPr="00426AE1" w14:paraId="734B348E" w14:textId="77777777" w:rsidTr="00212074">
        <w:trPr>
          <w:trHeight w:val="350"/>
        </w:trPr>
        <w:tc>
          <w:tcPr>
            <w:tcW w:w="531" w:type="dxa"/>
          </w:tcPr>
          <w:p w14:paraId="72C5E67B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1" w:type="dxa"/>
            <w:gridSpan w:val="13"/>
          </w:tcPr>
          <w:p w14:paraId="2D2804C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270" w:rsidRPr="00426AE1" w14:paraId="22972E83" w14:textId="77777777" w:rsidTr="00212074">
        <w:trPr>
          <w:trHeight w:val="350"/>
        </w:trPr>
        <w:tc>
          <w:tcPr>
            <w:tcW w:w="531" w:type="dxa"/>
          </w:tcPr>
          <w:p w14:paraId="272C20A0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01" w:type="dxa"/>
            <w:gridSpan w:val="13"/>
          </w:tcPr>
          <w:p w14:paraId="62EC6979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E00C1E" w14:textId="77777777" w:rsidR="00577270" w:rsidRPr="00426AE1" w:rsidRDefault="00577270" w:rsidP="00577270">
      <w:pPr>
        <w:jc w:val="center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Zapoznałem się:</w:t>
      </w:r>
    </w:p>
    <w:p w14:paraId="5A3D9B09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087194B2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577270" w:rsidRPr="00426AE1" w14:paraId="1D9A7C3D" w14:textId="77777777" w:rsidTr="00212074">
        <w:trPr>
          <w:trHeight w:val="1125"/>
          <w:jc w:val="center"/>
        </w:trPr>
        <w:tc>
          <w:tcPr>
            <w:tcW w:w="4891" w:type="dxa"/>
          </w:tcPr>
          <w:p w14:paraId="08621DC6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71CF5BE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6D0C586E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0DA96F12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3816C9CD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 **</w:t>
            </w:r>
          </w:p>
          <w:p w14:paraId="5D488328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1DC6C86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03C2619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E8E699E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1876B8C1" w14:textId="77777777" w:rsidR="00577270" w:rsidRPr="00426AE1" w:rsidRDefault="0057727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 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4A9CE582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001D92A8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098FF620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72E1DADA" w14:textId="77777777" w:rsidR="00577270" w:rsidRPr="00426AE1" w:rsidRDefault="00577270" w:rsidP="00577270">
      <w:pPr>
        <w:spacing w:after="120"/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Objaśnienia:</w:t>
      </w:r>
    </w:p>
    <w:p w14:paraId="5D95D25F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szCs w:val="16"/>
        </w:rPr>
        <w:t>* niepotrzebne skreślić lub usunąć</w:t>
      </w:r>
    </w:p>
    <w:p w14:paraId="57B47AE0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** potwierdzenie w przypadku realizacji kontroli systemem zleconym</w:t>
      </w:r>
    </w:p>
    <w:p w14:paraId="41DAC096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001B12D6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Protokół wykonano w 2 egz.</w:t>
      </w:r>
    </w:p>
    <w:p w14:paraId="29AE5524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</w:p>
    <w:p w14:paraId="2004FECD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1 – Zarządca</w:t>
      </w:r>
    </w:p>
    <w:p w14:paraId="7AAFD397" w14:textId="77777777" w:rsidR="00577270" w:rsidRPr="00426AE1" w:rsidRDefault="00577270" w:rsidP="0057727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2 – Administrator</w:t>
      </w:r>
    </w:p>
    <w:p w14:paraId="7C81B544" w14:textId="77777777" w:rsidR="00577270" w:rsidRPr="00C90638" w:rsidRDefault="00577270">
      <w:pPr>
        <w:jc w:val="both"/>
        <w:rPr>
          <w:rFonts w:ascii="Arial" w:hAnsi="Arial" w:cs="Arial"/>
          <w:sz w:val="22"/>
          <w:szCs w:val="22"/>
        </w:rPr>
      </w:pPr>
    </w:p>
    <w:sectPr w:rsidR="00577270" w:rsidRPr="00C9063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473D" w14:textId="77777777" w:rsidR="00381234" w:rsidRDefault="00381234" w:rsidP="00720939">
      <w:r>
        <w:separator/>
      </w:r>
    </w:p>
  </w:endnote>
  <w:endnote w:type="continuationSeparator" w:id="0">
    <w:p w14:paraId="61C8B66E" w14:textId="77777777" w:rsidR="00381234" w:rsidRDefault="00381234" w:rsidP="0072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8521383"/>
      <w:docPartObj>
        <w:docPartGallery w:val="Page Numbers (Bottom of Page)"/>
        <w:docPartUnique/>
      </w:docPartObj>
    </w:sdtPr>
    <w:sdtContent>
      <w:p w14:paraId="277AE872" w14:textId="54D25A92" w:rsidR="0004087C" w:rsidRDefault="000408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FA9324" w14:textId="77777777" w:rsidR="0004087C" w:rsidRDefault="000408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D7024" w14:textId="77777777" w:rsidR="00381234" w:rsidRDefault="00381234" w:rsidP="00720939">
      <w:r>
        <w:separator/>
      </w:r>
    </w:p>
  </w:footnote>
  <w:footnote w:type="continuationSeparator" w:id="0">
    <w:p w14:paraId="7F4729FA" w14:textId="77777777" w:rsidR="00381234" w:rsidRDefault="00381234" w:rsidP="0072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sz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Arial"/>
        <w:b w:val="0"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932" w:hanging="504"/>
      </w:pPr>
      <w:rPr>
        <w:rFonts w:cs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5028" w:hanging="144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C5A5E"/>
    <w:multiLevelType w:val="hybridMultilevel"/>
    <w:tmpl w:val="2F5C362E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27A80"/>
    <w:multiLevelType w:val="hybridMultilevel"/>
    <w:tmpl w:val="75C0A410"/>
    <w:lvl w:ilvl="0" w:tplc="325AF5E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13249D"/>
    <w:multiLevelType w:val="hybridMultilevel"/>
    <w:tmpl w:val="9E6634AC"/>
    <w:lvl w:ilvl="0" w:tplc="0415000F">
      <w:start w:val="1"/>
      <w:numFmt w:val="decimal"/>
      <w:lvlText w:val="%1."/>
      <w:lvlJc w:val="left"/>
      <w:pPr>
        <w:ind w:left="1878" w:hanging="360"/>
      </w:pPr>
    </w:lvl>
    <w:lvl w:ilvl="1" w:tplc="04150019" w:tentative="1">
      <w:start w:val="1"/>
      <w:numFmt w:val="lowerLetter"/>
      <w:lvlText w:val="%2."/>
      <w:lvlJc w:val="left"/>
      <w:pPr>
        <w:ind w:left="2598" w:hanging="360"/>
      </w:pPr>
    </w:lvl>
    <w:lvl w:ilvl="2" w:tplc="0415001B" w:tentative="1">
      <w:start w:val="1"/>
      <w:numFmt w:val="lowerRoman"/>
      <w:lvlText w:val="%3."/>
      <w:lvlJc w:val="right"/>
      <w:pPr>
        <w:ind w:left="3318" w:hanging="180"/>
      </w:pPr>
    </w:lvl>
    <w:lvl w:ilvl="3" w:tplc="0415000F" w:tentative="1">
      <w:start w:val="1"/>
      <w:numFmt w:val="decimal"/>
      <w:lvlText w:val="%4."/>
      <w:lvlJc w:val="left"/>
      <w:pPr>
        <w:ind w:left="4038" w:hanging="360"/>
      </w:pPr>
    </w:lvl>
    <w:lvl w:ilvl="4" w:tplc="04150019" w:tentative="1">
      <w:start w:val="1"/>
      <w:numFmt w:val="lowerLetter"/>
      <w:lvlText w:val="%5."/>
      <w:lvlJc w:val="left"/>
      <w:pPr>
        <w:ind w:left="4758" w:hanging="360"/>
      </w:pPr>
    </w:lvl>
    <w:lvl w:ilvl="5" w:tplc="0415001B" w:tentative="1">
      <w:start w:val="1"/>
      <w:numFmt w:val="lowerRoman"/>
      <w:lvlText w:val="%6."/>
      <w:lvlJc w:val="right"/>
      <w:pPr>
        <w:ind w:left="5478" w:hanging="180"/>
      </w:pPr>
    </w:lvl>
    <w:lvl w:ilvl="6" w:tplc="0415000F" w:tentative="1">
      <w:start w:val="1"/>
      <w:numFmt w:val="decimal"/>
      <w:lvlText w:val="%7."/>
      <w:lvlJc w:val="left"/>
      <w:pPr>
        <w:ind w:left="6198" w:hanging="360"/>
      </w:pPr>
    </w:lvl>
    <w:lvl w:ilvl="7" w:tplc="04150019" w:tentative="1">
      <w:start w:val="1"/>
      <w:numFmt w:val="lowerLetter"/>
      <w:lvlText w:val="%8."/>
      <w:lvlJc w:val="left"/>
      <w:pPr>
        <w:ind w:left="6918" w:hanging="360"/>
      </w:pPr>
    </w:lvl>
    <w:lvl w:ilvl="8" w:tplc="0415001B" w:tentative="1">
      <w:start w:val="1"/>
      <w:numFmt w:val="lowerRoman"/>
      <w:lvlText w:val="%9."/>
      <w:lvlJc w:val="right"/>
      <w:pPr>
        <w:ind w:left="7638" w:hanging="180"/>
      </w:pPr>
    </w:lvl>
  </w:abstractNum>
  <w:abstractNum w:abstractNumId="12" w15:restartNumberingAfterBreak="0">
    <w:nsid w:val="245E695D"/>
    <w:multiLevelType w:val="hybridMultilevel"/>
    <w:tmpl w:val="A888D5E8"/>
    <w:lvl w:ilvl="0" w:tplc="0415000F">
      <w:start w:val="1"/>
      <w:numFmt w:val="decimal"/>
      <w:lvlText w:val="%1."/>
      <w:lvlJc w:val="left"/>
      <w:pPr>
        <w:ind w:left="1878" w:hanging="360"/>
      </w:pPr>
    </w:lvl>
    <w:lvl w:ilvl="1" w:tplc="04150019" w:tentative="1">
      <w:start w:val="1"/>
      <w:numFmt w:val="lowerLetter"/>
      <w:lvlText w:val="%2."/>
      <w:lvlJc w:val="left"/>
      <w:pPr>
        <w:ind w:left="2598" w:hanging="360"/>
      </w:pPr>
    </w:lvl>
    <w:lvl w:ilvl="2" w:tplc="0415001B" w:tentative="1">
      <w:start w:val="1"/>
      <w:numFmt w:val="lowerRoman"/>
      <w:lvlText w:val="%3."/>
      <w:lvlJc w:val="right"/>
      <w:pPr>
        <w:ind w:left="3318" w:hanging="180"/>
      </w:pPr>
    </w:lvl>
    <w:lvl w:ilvl="3" w:tplc="0415000F" w:tentative="1">
      <w:start w:val="1"/>
      <w:numFmt w:val="decimal"/>
      <w:lvlText w:val="%4."/>
      <w:lvlJc w:val="left"/>
      <w:pPr>
        <w:ind w:left="4038" w:hanging="360"/>
      </w:pPr>
    </w:lvl>
    <w:lvl w:ilvl="4" w:tplc="04150019" w:tentative="1">
      <w:start w:val="1"/>
      <w:numFmt w:val="lowerLetter"/>
      <w:lvlText w:val="%5."/>
      <w:lvlJc w:val="left"/>
      <w:pPr>
        <w:ind w:left="4758" w:hanging="360"/>
      </w:pPr>
    </w:lvl>
    <w:lvl w:ilvl="5" w:tplc="0415001B" w:tentative="1">
      <w:start w:val="1"/>
      <w:numFmt w:val="lowerRoman"/>
      <w:lvlText w:val="%6."/>
      <w:lvlJc w:val="right"/>
      <w:pPr>
        <w:ind w:left="5478" w:hanging="180"/>
      </w:pPr>
    </w:lvl>
    <w:lvl w:ilvl="6" w:tplc="0415000F" w:tentative="1">
      <w:start w:val="1"/>
      <w:numFmt w:val="decimal"/>
      <w:lvlText w:val="%7."/>
      <w:lvlJc w:val="left"/>
      <w:pPr>
        <w:ind w:left="6198" w:hanging="360"/>
      </w:pPr>
    </w:lvl>
    <w:lvl w:ilvl="7" w:tplc="04150019" w:tentative="1">
      <w:start w:val="1"/>
      <w:numFmt w:val="lowerLetter"/>
      <w:lvlText w:val="%8."/>
      <w:lvlJc w:val="left"/>
      <w:pPr>
        <w:ind w:left="6918" w:hanging="360"/>
      </w:pPr>
    </w:lvl>
    <w:lvl w:ilvl="8" w:tplc="0415001B" w:tentative="1">
      <w:start w:val="1"/>
      <w:numFmt w:val="lowerRoman"/>
      <w:lvlText w:val="%9."/>
      <w:lvlJc w:val="right"/>
      <w:pPr>
        <w:ind w:left="7638" w:hanging="180"/>
      </w:pPr>
    </w:lvl>
  </w:abstractNum>
  <w:abstractNum w:abstractNumId="13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4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9B592D"/>
    <w:multiLevelType w:val="multilevel"/>
    <w:tmpl w:val="A6F8FA8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DE65EB"/>
    <w:multiLevelType w:val="multilevel"/>
    <w:tmpl w:val="62E8C24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352611"/>
    <w:multiLevelType w:val="hybridMultilevel"/>
    <w:tmpl w:val="183C3534"/>
    <w:lvl w:ilvl="0" w:tplc="0415000F">
      <w:start w:val="1"/>
      <w:numFmt w:val="decimal"/>
      <w:lvlText w:val="%1."/>
      <w:lvlJc w:val="left"/>
      <w:pPr>
        <w:ind w:left="1878" w:hanging="360"/>
      </w:pPr>
    </w:lvl>
    <w:lvl w:ilvl="1" w:tplc="04150019" w:tentative="1">
      <w:start w:val="1"/>
      <w:numFmt w:val="lowerLetter"/>
      <w:lvlText w:val="%2."/>
      <w:lvlJc w:val="left"/>
      <w:pPr>
        <w:ind w:left="2598" w:hanging="360"/>
      </w:pPr>
    </w:lvl>
    <w:lvl w:ilvl="2" w:tplc="0415001B" w:tentative="1">
      <w:start w:val="1"/>
      <w:numFmt w:val="lowerRoman"/>
      <w:lvlText w:val="%3."/>
      <w:lvlJc w:val="right"/>
      <w:pPr>
        <w:ind w:left="3318" w:hanging="180"/>
      </w:pPr>
    </w:lvl>
    <w:lvl w:ilvl="3" w:tplc="0415000F" w:tentative="1">
      <w:start w:val="1"/>
      <w:numFmt w:val="decimal"/>
      <w:lvlText w:val="%4."/>
      <w:lvlJc w:val="left"/>
      <w:pPr>
        <w:ind w:left="4038" w:hanging="360"/>
      </w:pPr>
    </w:lvl>
    <w:lvl w:ilvl="4" w:tplc="04150019" w:tentative="1">
      <w:start w:val="1"/>
      <w:numFmt w:val="lowerLetter"/>
      <w:lvlText w:val="%5."/>
      <w:lvlJc w:val="left"/>
      <w:pPr>
        <w:ind w:left="4758" w:hanging="360"/>
      </w:pPr>
    </w:lvl>
    <w:lvl w:ilvl="5" w:tplc="0415001B" w:tentative="1">
      <w:start w:val="1"/>
      <w:numFmt w:val="lowerRoman"/>
      <w:lvlText w:val="%6."/>
      <w:lvlJc w:val="right"/>
      <w:pPr>
        <w:ind w:left="5478" w:hanging="180"/>
      </w:pPr>
    </w:lvl>
    <w:lvl w:ilvl="6" w:tplc="0415000F" w:tentative="1">
      <w:start w:val="1"/>
      <w:numFmt w:val="decimal"/>
      <w:lvlText w:val="%7."/>
      <w:lvlJc w:val="left"/>
      <w:pPr>
        <w:ind w:left="6198" w:hanging="360"/>
      </w:pPr>
    </w:lvl>
    <w:lvl w:ilvl="7" w:tplc="04150019" w:tentative="1">
      <w:start w:val="1"/>
      <w:numFmt w:val="lowerLetter"/>
      <w:lvlText w:val="%8."/>
      <w:lvlJc w:val="left"/>
      <w:pPr>
        <w:ind w:left="6918" w:hanging="360"/>
      </w:pPr>
    </w:lvl>
    <w:lvl w:ilvl="8" w:tplc="0415001B" w:tentative="1">
      <w:start w:val="1"/>
      <w:numFmt w:val="lowerRoman"/>
      <w:lvlText w:val="%9."/>
      <w:lvlJc w:val="right"/>
      <w:pPr>
        <w:ind w:left="7638" w:hanging="180"/>
      </w:pPr>
    </w:lvl>
  </w:abstractNum>
  <w:abstractNum w:abstractNumId="29" w15:restartNumberingAfterBreak="0">
    <w:nsid w:val="7D2C47D8"/>
    <w:multiLevelType w:val="hybridMultilevel"/>
    <w:tmpl w:val="D5442698"/>
    <w:lvl w:ilvl="0" w:tplc="0415000F">
      <w:start w:val="1"/>
      <w:numFmt w:val="decimal"/>
      <w:lvlText w:val="%1."/>
      <w:lvlJc w:val="left"/>
      <w:pPr>
        <w:ind w:left="1878" w:hanging="360"/>
      </w:pPr>
    </w:lvl>
    <w:lvl w:ilvl="1" w:tplc="04150019" w:tentative="1">
      <w:start w:val="1"/>
      <w:numFmt w:val="lowerLetter"/>
      <w:lvlText w:val="%2."/>
      <w:lvlJc w:val="left"/>
      <w:pPr>
        <w:ind w:left="2598" w:hanging="360"/>
      </w:pPr>
    </w:lvl>
    <w:lvl w:ilvl="2" w:tplc="0415001B" w:tentative="1">
      <w:start w:val="1"/>
      <w:numFmt w:val="lowerRoman"/>
      <w:lvlText w:val="%3."/>
      <w:lvlJc w:val="right"/>
      <w:pPr>
        <w:ind w:left="3318" w:hanging="180"/>
      </w:pPr>
    </w:lvl>
    <w:lvl w:ilvl="3" w:tplc="0415000F" w:tentative="1">
      <w:start w:val="1"/>
      <w:numFmt w:val="decimal"/>
      <w:lvlText w:val="%4."/>
      <w:lvlJc w:val="left"/>
      <w:pPr>
        <w:ind w:left="4038" w:hanging="360"/>
      </w:pPr>
    </w:lvl>
    <w:lvl w:ilvl="4" w:tplc="04150019" w:tentative="1">
      <w:start w:val="1"/>
      <w:numFmt w:val="lowerLetter"/>
      <w:lvlText w:val="%5."/>
      <w:lvlJc w:val="left"/>
      <w:pPr>
        <w:ind w:left="4758" w:hanging="360"/>
      </w:pPr>
    </w:lvl>
    <w:lvl w:ilvl="5" w:tplc="0415001B" w:tentative="1">
      <w:start w:val="1"/>
      <w:numFmt w:val="lowerRoman"/>
      <w:lvlText w:val="%6."/>
      <w:lvlJc w:val="right"/>
      <w:pPr>
        <w:ind w:left="5478" w:hanging="180"/>
      </w:pPr>
    </w:lvl>
    <w:lvl w:ilvl="6" w:tplc="0415000F" w:tentative="1">
      <w:start w:val="1"/>
      <w:numFmt w:val="decimal"/>
      <w:lvlText w:val="%7."/>
      <w:lvlJc w:val="left"/>
      <w:pPr>
        <w:ind w:left="6198" w:hanging="360"/>
      </w:pPr>
    </w:lvl>
    <w:lvl w:ilvl="7" w:tplc="04150019" w:tentative="1">
      <w:start w:val="1"/>
      <w:numFmt w:val="lowerLetter"/>
      <w:lvlText w:val="%8."/>
      <w:lvlJc w:val="left"/>
      <w:pPr>
        <w:ind w:left="6918" w:hanging="360"/>
      </w:pPr>
    </w:lvl>
    <w:lvl w:ilvl="8" w:tplc="0415001B" w:tentative="1">
      <w:start w:val="1"/>
      <w:numFmt w:val="lowerRoman"/>
      <w:lvlText w:val="%9."/>
      <w:lvlJc w:val="right"/>
      <w:pPr>
        <w:ind w:left="7638" w:hanging="180"/>
      </w:pPr>
    </w:lvl>
  </w:abstractNum>
  <w:abstractNum w:abstractNumId="30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2381416">
    <w:abstractNumId w:val="0"/>
  </w:num>
  <w:num w:numId="2" w16cid:durableId="551691664">
    <w:abstractNumId w:val="3"/>
  </w:num>
  <w:num w:numId="3" w16cid:durableId="647898323">
    <w:abstractNumId w:val="10"/>
  </w:num>
  <w:num w:numId="4" w16cid:durableId="654144038">
    <w:abstractNumId w:val="1"/>
  </w:num>
  <w:num w:numId="5" w16cid:durableId="1895583093">
    <w:abstractNumId w:val="2"/>
  </w:num>
  <w:num w:numId="6" w16cid:durableId="407272845">
    <w:abstractNumId w:val="4"/>
  </w:num>
  <w:num w:numId="7" w16cid:durableId="1896505186">
    <w:abstractNumId w:val="23"/>
  </w:num>
  <w:num w:numId="8" w16cid:durableId="1224952953">
    <w:abstractNumId w:val="21"/>
  </w:num>
  <w:num w:numId="9" w16cid:durableId="971206166">
    <w:abstractNumId w:val="8"/>
  </w:num>
  <w:num w:numId="10" w16cid:durableId="1956524284">
    <w:abstractNumId w:val="12"/>
  </w:num>
  <w:num w:numId="11" w16cid:durableId="306905794">
    <w:abstractNumId w:val="11"/>
  </w:num>
  <w:num w:numId="12" w16cid:durableId="2072851876">
    <w:abstractNumId w:val="29"/>
  </w:num>
  <w:num w:numId="13" w16cid:durableId="1736777809">
    <w:abstractNumId w:val="28"/>
  </w:num>
  <w:num w:numId="14" w16cid:durableId="1022054286">
    <w:abstractNumId w:val="20"/>
  </w:num>
  <w:num w:numId="15" w16cid:durableId="1301106035">
    <w:abstractNumId w:val="13"/>
  </w:num>
  <w:num w:numId="16" w16cid:durableId="1963537432">
    <w:abstractNumId w:val="26"/>
  </w:num>
  <w:num w:numId="17" w16cid:durableId="464465399">
    <w:abstractNumId w:val="22"/>
  </w:num>
  <w:num w:numId="18" w16cid:durableId="1007899587">
    <w:abstractNumId w:val="16"/>
  </w:num>
  <w:num w:numId="19" w16cid:durableId="1278948178">
    <w:abstractNumId w:val="17"/>
  </w:num>
  <w:num w:numId="20" w16cid:durableId="453983191">
    <w:abstractNumId w:val="14"/>
  </w:num>
  <w:num w:numId="21" w16cid:durableId="1034038722">
    <w:abstractNumId w:val="5"/>
  </w:num>
  <w:num w:numId="22" w16cid:durableId="1776513839">
    <w:abstractNumId w:val="24"/>
  </w:num>
  <w:num w:numId="23" w16cid:durableId="767963348">
    <w:abstractNumId w:val="6"/>
  </w:num>
  <w:num w:numId="24" w16cid:durableId="1684478003">
    <w:abstractNumId w:val="25"/>
  </w:num>
  <w:num w:numId="25" w16cid:durableId="773862891">
    <w:abstractNumId w:val="15"/>
  </w:num>
  <w:num w:numId="26" w16cid:durableId="1954021439">
    <w:abstractNumId w:val="19"/>
  </w:num>
  <w:num w:numId="27" w16cid:durableId="721712006">
    <w:abstractNumId w:val="18"/>
  </w:num>
  <w:num w:numId="28" w16cid:durableId="1459683612">
    <w:abstractNumId w:val="9"/>
  </w:num>
  <w:num w:numId="29" w16cid:durableId="990134869">
    <w:abstractNumId w:val="27"/>
  </w:num>
  <w:num w:numId="30" w16cid:durableId="564877514">
    <w:abstractNumId w:val="7"/>
  </w:num>
  <w:num w:numId="31" w16cid:durableId="20233890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E6"/>
    <w:rsid w:val="00007B2C"/>
    <w:rsid w:val="00010813"/>
    <w:rsid w:val="00011773"/>
    <w:rsid w:val="000201F0"/>
    <w:rsid w:val="000266D5"/>
    <w:rsid w:val="000321D8"/>
    <w:rsid w:val="0004087C"/>
    <w:rsid w:val="0004760A"/>
    <w:rsid w:val="00056546"/>
    <w:rsid w:val="00066D70"/>
    <w:rsid w:val="000718CC"/>
    <w:rsid w:val="00074683"/>
    <w:rsid w:val="00076B8F"/>
    <w:rsid w:val="00084C73"/>
    <w:rsid w:val="0008555B"/>
    <w:rsid w:val="00097655"/>
    <w:rsid w:val="000A21F0"/>
    <w:rsid w:val="000B2A39"/>
    <w:rsid w:val="000B7923"/>
    <w:rsid w:val="000C6557"/>
    <w:rsid w:val="000F5CBC"/>
    <w:rsid w:val="000F5F0A"/>
    <w:rsid w:val="00101584"/>
    <w:rsid w:val="00106538"/>
    <w:rsid w:val="001131D1"/>
    <w:rsid w:val="00126319"/>
    <w:rsid w:val="00137113"/>
    <w:rsid w:val="00140C2B"/>
    <w:rsid w:val="001425BC"/>
    <w:rsid w:val="00143F56"/>
    <w:rsid w:val="001544FA"/>
    <w:rsid w:val="00164553"/>
    <w:rsid w:val="00164692"/>
    <w:rsid w:val="001654A0"/>
    <w:rsid w:val="00194289"/>
    <w:rsid w:val="00196606"/>
    <w:rsid w:val="00196EDD"/>
    <w:rsid w:val="001A4210"/>
    <w:rsid w:val="001C53B2"/>
    <w:rsid w:val="001D1F94"/>
    <w:rsid w:val="001E5330"/>
    <w:rsid w:val="001E6BFF"/>
    <w:rsid w:val="001F6D1C"/>
    <w:rsid w:val="0020101C"/>
    <w:rsid w:val="00210D7D"/>
    <w:rsid w:val="00223975"/>
    <w:rsid w:val="002267FA"/>
    <w:rsid w:val="00226FED"/>
    <w:rsid w:val="00231622"/>
    <w:rsid w:val="002364BA"/>
    <w:rsid w:val="0024126D"/>
    <w:rsid w:val="00241880"/>
    <w:rsid w:val="00256134"/>
    <w:rsid w:val="00282B7D"/>
    <w:rsid w:val="00283902"/>
    <w:rsid w:val="0028393D"/>
    <w:rsid w:val="00283AA7"/>
    <w:rsid w:val="00284702"/>
    <w:rsid w:val="00286887"/>
    <w:rsid w:val="002A00BE"/>
    <w:rsid w:val="002A5E82"/>
    <w:rsid w:val="002A676A"/>
    <w:rsid w:val="002C1201"/>
    <w:rsid w:val="002C40E7"/>
    <w:rsid w:val="002E437E"/>
    <w:rsid w:val="002E4C0C"/>
    <w:rsid w:val="002F22FD"/>
    <w:rsid w:val="002F4F09"/>
    <w:rsid w:val="002F74DE"/>
    <w:rsid w:val="003005EA"/>
    <w:rsid w:val="0030158C"/>
    <w:rsid w:val="00320EEE"/>
    <w:rsid w:val="0032339F"/>
    <w:rsid w:val="003311ED"/>
    <w:rsid w:val="00331DD2"/>
    <w:rsid w:val="0035105D"/>
    <w:rsid w:val="00363A2B"/>
    <w:rsid w:val="0036643E"/>
    <w:rsid w:val="00381234"/>
    <w:rsid w:val="003876BD"/>
    <w:rsid w:val="00390772"/>
    <w:rsid w:val="00396174"/>
    <w:rsid w:val="003A2AE6"/>
    <w:rsid w:val="003B4020"/>
    <w:rsid w:val="003D0AC6"/>
    <w:rsid w:val="003D14DD"/>
    <w:rsid w:val="003D1C12"/>
    <w:rsid w:val="003D4E20"/>
    <w:rsid w:val="003D5063"/>
    <w:rsid w:val="003E40AD"/>
    <w:rsid w:val="00400C66"/>
    <w:rsid w:val="00401DF4"/>
    <w:rsid w:val="0041070A"/>
    <w:rsid w:val="00444230"/>
    <w:rsid w:val="004468DD"/>
    <w:rsid w:val="00451419"/>
    <w:rsid w:val="00457F86"/>
    <w:rsid w:val="00484EFB"/>
    <w:rsid w:val="004A058B"/>
    <w:rsid w:val="004A4727"/>
    <w:rsid w:val="004B5A5B"/>
    <w:rsid w:val="004C5900"/>
    <w:rsid w:val="004F3227"/>
    <w:rsid w:val="004F51BA"/>
    <w:rsid w:val="004F5EAE"/>
    <w:rsid w:val="005103F9"/>
    <w:rsid w:val="00522246"/>
    <w:rsid w:val="00525B1C"/>
    <w:rsid w:val="00532A74"/>
    <w:rsid w:val="00543918"/>
    <w:rsid w:val="005467DB"/>
    <w:rsid w:val="005523E9"/>
    <w:rsid w:val="00553819"/>
    <w:rsid w:val="005545AF"/>
    <w:rsid w:val="005603CE"/>
    <w:rsid w:val="00564333"/>
    <w:rsid w:val="00572C7B"/>
    <w:rsid w:val="00575743"/>
    <w:rsid w:val="0057685D"/>
    <w:rsid w:val="00577270"/>
    <w:rsid w:val="00594FB1"/>
    <w:rsid w:val="005B1668"/>
    <w:rsid w:val="005B7C68"/>
    <w:rsid w:val="005C07BE"/>
    <w:rsid w:val="005F3FF0"/>
    <w:rsid w:val="006002FC"/>
    <w:rsid w:val="00602F8C"/>
    <w:rsid w:val="00607836"/>
    <w:rsid w:val="006212D9"/>
    <w:rsid w:val="006218D6"/>
    <w:rsid w:val="006314E4"/>
    <w:rsid w:val="00640645"/>
    <w:rsid w:val="0064221B"/>
    <w:rsid w:val="006464C4"/>
    <w:rsid w:val="0065288C"/>
    <w:rsid w:val="006744C1"/>
    <w:rsid w:val="006760A0"/>
    <w:rsid w:val="0067629A"/>
    <w:rsid w:val="0069659C"/>
    <w:rsid w:val="006A2926"/>
    <w:rsid w:val="006A35F4"/>
    <w:rsid w:val="006B1F80"/>
    <w:rsid w:val="006C4FE7"/>
    <w:rsid w:val="006C66AE"/>
    <w:rsid w:val="006D286B"/>
    <w:rsid w:val="006D6FD6"/>
    <w:rsid w:val="006E4DF4"/>
    <w:rsid w:val="006F125C"/>
    <w:rsid w:val="006F5458"/>
    <w:rsid w:val="00703ECC"/>
    <w:rsid w:val="00720939"/>
    <w:rsid w:val="007272AE"/>
    <w:rsid w:val="0073500D"/>
    <w:rsid w:val="00741ED6"/>
    <w:rsid w:val="00743ACC"/>
    <w:rsid w:val="007506C6"/>
    <w:rsid w:val="00750905"/>
    <w:rsid w:val="0076535E"/>
    <w:rsid w:val="00775915"/>
    <w:rsid w:val="007A5B12"/>
    <w:rsid w:val="007B4078"/>
    <w:rsid w:val="007C20EE"/>
    <w:rsid w:val="007D52E4"/>
    <w:rsid w:val="007D7FAE"/>
    <w:rsid w:val="007E614D"/>
    <w:rsid w:val="007E6AC7"/>
    <w:rsid w:val="007F580D"/>
    <w:rsid w:val="007F613D"/>
    <w:rsid w:val="0080275E"/>
    <w:rsid w:val="00807D53"/>
    <w:rsid w:val="0081204A"/>
    <w:rsid w:val="00846D49"/>
    <w:rsid w:val="00850952"/>
    <w:rsid w:val="00853154"/>
    <w:rsid w:val="00853FCE"/>
    <w:rsid w:val="00861598"/>
    <w:rsid w:val="00894EA2"/>
    <w:rsid w:val="008A04A1"/>
    <w:rsid w:val="008B02B6"/>
    <w:rsid w:val="008B0DBA"/>
    <w:rsid w:val="008C6E10"/>
    <w:rsid w:val="008D79D4"/>
    <w:rsid w:val="00902808"/>
    <w:rsid w:val="00903974"/>
    <w:rsid w:val="00920D64"/>
    <w:rsid w:val="009240AD"/>
    <w:rsid w:val="009352C9"/>
    <w:rsid w:val="009531AF"/>
    <w:rsid w:val="0095515A"/>
    <w:rsid w:val="00961090"/>
    <w:rsid w:val="00962124"/>
    <w:rsid w:val="00962C2D"/>
    <w:rsid w:val="00986A6C"/>
    <w:rsid w:val="009B5E7B"/>
    <w:rsid w:val="009F3ACC"/>
    <w:rsid w:val="00A01420"/>
    <w:rsid w:val="00A022A8"/>
    <w:rsid w:val="00A028F8"/>
    <w:rsid w:val="00A04A15"/>
    <w:rsid w:val="00A30454"/>
    <w:rsid w:val="00A410D4"/>
    <w:rsid w:val="00A44AF3"/>
    <w:rsid w:val="00A52844"/>
    <w:rsid w:val="00A60084"/>
    <w:rsid w:val="00A6244B"/>
    <w:rsid w:val="00A6570C"/>
    <w:rsid w:val="00A74158"/>
    <w:rsid w:val="00A82D14"/>
    <w:rsid w:val="00A8367F"/>
    <w:rsid w:val="00A9141E"/>
    <w:rsid w:val="00A94D20"/>
    <w:rsid w:val="00AA1689"/>
    <w:rsid w:val="00AA1B76"/>
    <w:rsid w:val="00AA5E1A"/>
    <w:rsid w:val="00AA64D8"/>
    <w:rsid w:val="00AC7F34"/>
    <w:rsid w:val="00AD73BE"/>
    <w:rsid w:val="00B01C65"/>
    <w:rsid w:val="00B034FE"/>
    <w:rsid w:val="00B11E13"/>
    <w:rsid w:val="00B13169"/>
    <w:rsid w:val="00B27D61"/>
    <w:rsid w:val="00B30683"/>
    <w:rsid w:val="00B34AFA"/>
    <w:rsid w:val="00B362AB"/>
    <w:rsid w:val="00B515BC"/>
    <w:rsid w:val="00B56E59"/>
    <w:rsid w:val="00B56F10"/>
    <w:rsid w:val="00B7342D"/>
    <w:rsid w:val="00B74702"/>
    <w:rsid w:val="00B76625"/>
    <w:rsid w:val="00B7783F"/>
    <w:rsid w:val="00B8719A"/>
    <w:rsid w:val="00BA60B2"/>
    <w:rsid w:val="00BA67A2"/>
    <w:rsid w:val="00BB312E"/>
    <w:rsid w:val="00BC4944"/>
    <w:rsid w:val="00BC6B29"/>
    <w:rsid w:val="00BD5AC7"/>
    <w:rsid w:val="00BD7BE8"/>
    <w:rsid w:val="00C258E8"/>
    <w:rsid w:val="00C25EDB"/>
    <w:rsid w:val="00C50E67"/>
    <w:rsid w:val="00C5540B"/>
    <w:rsid w:val="00C60C5D"/>
    <w:rsid w:val="00C65D80"/>
    <w:rsid w:val="00C662A7"/>
    <w:rsid w:val="00C7199C"/>
    <w:rsid w:val="00C83F8D"/>
    <w:rsid w:val="00C8645A"/>
    <w:rsid w:val="00C87060"/>
    <w:rsid w:val="00C90638"/>
    <w:rsid w:val="00C9366C"/>
    <w:rsid w:val="00CB2A99"/>
    <w:rsid w:val="00CB2EC3"/>
    <w:rsid w:val="00CB318B"/>
    <w:rsid w:val="00CD0485"/>
    <w:rsid w:val="00CD0A88"/>
    <w:rsid w:val="00CD0B3F"/>
    <w:rsid w:val="00CE3935"/>
    <w:rsid w:val="00CE7AB2"/>
    <w:rsid w:val="00CF1AA3"/>
    <w:rsid w:val="00CF2B1D"/>
    <w:rsid w:val="00D00F3D"/>
    <w:rsid w:val="00D15A8D"/>
    <w:rsid w:val="00D33ED0"/>
    <w:rsid w:val="00D421DD"/>
    <w:rsid w:val="00D44DA2"/>
    <w:rsid w:val="00D5209D"/>
    <w:rsid w:val="00D55A53"/>
    <w:rsid w:val="00D55E26"/>
    <w:rsid w:val="00D61293"/>
    <w:rsid w:val="00D77AA6"/>
    <w:rsid w:val="00D80465"/>
    <w:rsid w:val="00D86C01"/>
    <w:rsid w:val="00D92BFB"/>
    <w:rsid w:val="00D93153"/>
    <w:rsid w:val="00DD67C1"/>
    <w:rsid w:val="00DE017D"/>
    <w:rsid w:val="00DE0FBD"/>
    <w:rsid w:val="00DE1F71"/>
    <w:rsid w:val="00DE5628"/>
    <w:rsid w:val="00DF6FB9"/>
    <w:rsid w:val="00E0679D"/>
    <w:rsid w:val="00E158D6"/>
    <w:rsid w:val="00E35CBB"/>
    <w:rsid w:val="00E42391"/>
    <w:rsid w:val="00E429EB"/>
    <w:rsid w:val="00E42B17"/>
    <w:rsid w:val="00E66A68"/>
    <w:rsid w:val="00E67DD5"/>
    <w:rsid w:val="00E74463"/>
    <w:rsid w:val="00E81278"/>
    <w:rsid w:val="00E85065"/>
    <w:rsid w:val="00E90910"/>
    <w:rsid w:val="00EB123F"/>
    <w:rsid w:val="00ED1A00"/>
    <w:rsid w:val="00ED3706"/>
    <w:rsid w:val="00EF418F"/>
    <w:rsid w:val="00F17F47"/>
    <w:rsid w:val="00F22ECB"/>
    <w:rsid w:val="00F23947"/>
    <w:rsid w:val="00F27CF2"/>
    <w:rsid w:val="00F42F7A"/>
    <w:rsid w:val="00F55D0A"/>
    <w:rsid w:val="00F74687"/>
    <w:rsid w:val="00F7594E"/>
    <w:rsid w:val="00F8600A"/>
    <w:rsid w:val="00F90B32"/>
    <w:rsid w:val="00F9121C"/>
    <w:rsid w:val="00F97BA9"/>
    <w:rsid w:val="00FA1E98"/>
    <w:rsid w:val="00FB7688"/>
    <w:rsid w:val="00FC4174"/>
    <w:rsid w:val="00FE4370"/>
    <w:rsid w:val="00FE5D64"/>
    <w:rsid w:val="00FE7F5B"/>
    <w:rsid w:val="00FF3C1D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341C9"/>
  <w15:chartTrackingRefBased/>
  <w15:docId w15:val="{4BCDDDDA-E3F4-4CDB-9295-B067795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AE6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05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3A2AE6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A2AE6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bCs w:val="0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2AE6"/>
    <w:rPr>
      <w:rFonts w:ascii="Calibri" w:eastAsia="Times New Roman" w:hAnsi="Calibri" w:cs="Calibri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A2AE6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styleId="Hipercze">
    <w:name w:val="Hyperlink"/>
    <w:rsid w:val="003A2AE6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A2AE6"/>
    <w:pPr>
      <w:jc w:val="both"/>
    </w:pPr>
    <w:rPr>
      <w:rFonts w:ascii="Arial" w:hAnsi="Arial" w:cs="Arial"/>
      <w:bCs w:val="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2AE6"/>
    <w:rPr>
      <w:rFonts w:ascii="Arial" w:eastAsia="Times New Roman" w:hAnsi="Arial" w:cs="Arial"/>
      <w:sz w:val="28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B11E1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73"/>
    <w:rPr>
      <w:rFonts w:ascii="Segoe UI" w:eastAsia="Times New Roman" w:hAnsi="Segoe UI" w:cs="Segoe UI"/>
      <w:bCs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4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3005EA"/>
    <w:rPr>
      <w:rFonts w:asciiTheme="majorHAnsi" w:eastAsiaTheme="majorEastAsia" w:hAnsiTheme="majorHAnsi" w:cstheme="majorBidi"/>
      <w:bCs/>
      <w:color w:val="1F4D78" w:themeColor="accent1" w:themeShade="7F"/>
      <w:sz w:val="24"/>
      <w:szCs w:val="24"/>
      <w:lang w:eastAsia="zh-CN"/>
    </w:rPr>
  </w:style>
  <w:style w:type="character" w:customStyle="1" w:styleId="ng-binding">
    <w:name w:val="ng-binding"/>
    <w:basedOn w:val="Domylnaczcionkaakapitu"/>
    <w:rsid w:val="003005EA"/>
  </w:style>
  <w:style w:type="character" w:customStyle="1" w:styleId="ng-scope">
    <w:name w:val="ng-scope"/>
    <w:basedOn w:val="Domylnaczcionkaakapitu"/>
    <w:rsid w:val="003005EA"/>
  </w:style>
  <w:style w:type="paragraph" w:styleId="Akapitzlist">
    <w:name w:val="List Paragraph"/>
    <w:basedOn w:val="Normalny"/>
    <w:uiPriority w:val="34"/>
    <w:qFormat/>
    <w:rsid w:val="0064221B"/>
    <w:pPr>
      <w:ind w:left="720"/>
      <w:contextualSpacing/>
    </w:pPr>
  </w:style>
  <w:style w:type="character" w:customStyle="1" w:styleId="h1">
    <w:name w:val="h1"/>
    <w:basedOn w:val="Domylnaczcionkaakapitu"/>
    <w:rsid w:val="00577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eEdmSnprdkt5MVlsZlRKb3hoVHRvMFhwOUVZQlc2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hgygyDNDZy/nx5/9UFszzjQRFJWx6R760lIdpItRTWo=</DigestValue>
      </Reference>
      <Reference URI="#INFO">
        <DigestMethod Algorithm="http://www.w3.org/2001/04/xmlenc#sha256"/>
        <DigestValue>bDFKznDUu+wge4cIpXpEzuEK43cVqo3mYAcHqC80OFM=</DigestValue>
      </Reference>
    </SignedInfo>
    <SignatureValue>JPtv89xZboP9L70RMjDPLXRuMr27Lb0on6EZ4tNDp/1YxfSLPkjPr3Fg6ShHljhT6LZezm0AVFRinY89XOzTcw==</SignatureValue>
    <Object Id="INFO">
      <ArrayOfString xmlns:xsd="http://www.w3.org/2001/XMLSchema" xmlns:xsi="http://www.w3.org/2001/XMLSchema-instance" xmlns="">
        <string>XxGfJzkvKy1YlfTJoxhTto0Xp9EYBW6Z</string>
      </ArrayOfString>
    </Object>
  </Signature>
</WrappedLabelInfo>
</file>

<file path=customXml/itemProps1.xml><?xml version="1.0" encoding="utf-8"?>
<ds:datastoreItem xmlns:ds="http://schemas.openxmlformats.org/officeDocument/2006/customXml" ds:itemID="{C07FF0D3-A2EA-4B05-BE16-E62517DED87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5ABD29-6E76-4588-AD27-E5271163D7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14</Pages>
  <Words>3250</Words>
  <Characters>19503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Bloch Joanna</dc:creator>
  <cp:keywords/>
  <dc:description/>
  <cp:lastModifiedBy>Jabłońska Paulina</cp:lastModifiedBy>
  <cp:revision>44</cp:revision>
  <cp:lastPrinted>2026-04-17T09:08:00Z</cp:lastPrinted>
  <dcterms:created xsi:type="dcterms:W3CDTF">2026-03-10T12:01:00Z</dcterms:created>
  <dcterms:modified xsi:type="dcterms:W3CDTF">2026-04-21T12:49:00Z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0a6b1ec5-2b87-4f5a-ada7-45b6d7107453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vcl+JuANvKGl1vB8xY9Q9NXc43YQuQvc</vt:lpwstr>
  </property>
  <property fmtid="{D5CDD505-2E9C-101B-9397-08002B2CF9AE}" pid="7" name="s5636:Creator type=author">
    <vt:lpwstr>Bloch Joanna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bf6ccb2a-1b38-4b69-b200-051a86f0d248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10.130.227.219</vt:lpwstr>
  </property>
</Properties>
</file>